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C6287" w:rsidRDefault="009C6287">
      <w:pPr>
        <w:spacing w:line="360" w:lineRule="auto"/>
      </w:pPr>
    </w:p>
    <w:p w:rsidR="008B58D4" w:rsidRDefault="008B58D4">
      <w:pPr>
        <w:spacing w:line="360" w:lineRule="auto"/>
      </w:pPr>
    </w:p>
    <w:p w:rsidR="00067911" w:rsidRDefault="00067911">
      <w:pPr>
        <w:spacing w:line="360" w:lineRule="auto"/>
      </w:pPr>
    </w:p>
    <w:p w:rsidR="00067911" w:rsidRDefault="00067911">
      <w:pPr>
        <w:spacing w:line="360" w:lineRule="auto"/>
      </w:pPr>
    </w:p>
    <w:p w:rsidR="009C6287" w:rsidRDefault="009C6287">
      <w:pPr>
        <w:spacing w:line="360" w:lineRule="auto"/>
      </w:pPr>
    </w:p>
    <w:p w:rsidR="009C6287" w:rsidRDefault="009C6287">
      <w:pPr>
        <w:spacing w:line="360" w:lineRule="auto"/>
      </w:pPr>
    </w:p>
    <w:p w:rsidR="009C6287" w:rsidRDefault="009C6287">
      <w:pPr>
        <w:spacing w:line="360" w:lineRule="auto"/>
      </w:pPr>
    </w:p>
    <w:p w:rsidR="009C6287" w:rsidRDefault="009C6287">
      <w:pPr>
        <w:spacing w:line="360" w:lineRule="auto"/>
      </w:pPr>
    </w:p>
    <w:p w:rsidR="009C6287" w:rsidRDefault="009C6287">
      <w:pPr>
        <w:pStyle w:val="Nagwek7"/>
        <w:tabs>
          <w:tab w:val="clear" w:pos="5040"/>
          <w:tab w:val="left" w:pos="0"/>
        </w:tabs>
        <w:spacing w:line="360" w:lineRule="auto"/>
        <w:ind w:left="0" w:firstLine="0"/>
        <w:rPr>
          <w:b/>
          <w:sz w:val="36"/>
        </w:rPr>
      </w:pPr>
    </w:p>
    <w:p w:rsidR="009C6287" w:rsidRDefault="009C6287">
      <w:pPr>
        <w:jc w:val="both"/>
        <w:rPr>
          <w:b/>
          <w:bCs/>
          <w:sz w:val="32"/>
          <w:szCs w:val="36"/>
          <w:lang w:eastAsia="ar-SA"/>
        </w:rPr>
      </w:pPr>
      <w:r>
        <w:rPr>
          <w:lang w:eastAsia="ar-SA"/>
        </w:rPr>
        <w:t>Znak sprawy:</w:t>
      </w:r>
      <w:r w:rsidR="00F25FFB">
        <w:rPr>
          <w:lang w:eastAsia="ar-SA"/>
        </w:rPr>
        <w:t xml:space="preserve"> ZP/K/7/2018</w:t>
      </w:r>
    </w:p>
    <w:p w:rsidR="009C6287" w:rsidRDefault="009C6287">
      <w:pPr>
        <w:autoSpaceDE w:val="0"/>
        <w:jc w:val="center"/>
        <w:rPr>
          <w:b/>
          <w:bCs/>
          <w:sz w:val="32"/>
          <w:szCs w:val="36"/>
          <w:lang w:eastAsia="ar-SA"/>
        </w:rPr>
      </w:pPr>
    </w:p>
    <w:p w:rsidR="009C6287" w:rsidRDefault="009C6287">
      <w:pPr>
        <w:autoSpaceDE w:val="0"/>
        <w:jc w:val="center"/>
        <w:rPr>
          <w:b/>
          <w:bCs/>
          <w:sz w:val="32"/>
          <w:szCs w:val="36"/>
          <w:lang w:eastAsia="ar-SA"/>
        </w:rPr>
      </w:pPr>
    </w:p>
    <w:p w:rsidR="009C6287" w:rsidRDefault="009C6287">
      <w:pPr>
        <w:autoSpaceDE w:val="0"/>
        <w:jc w:val="center"/>
        <w:rPr>
          <w:b/>
          <w:bCs/>
          <w:sz w:val="32"/>
          <w:szCs w:val="36"/>
          <w:lang w:eastAsia="ar-SA"/>
        </w:rPr>
      </w:pPr>
    </w:p>
    <w:p w:rsidR="009C6287" w:rsidRDefault="009C6287">
      <w:pPr>
        <w:autoSpaceDE w:val="0"/>
        <w:jc w:val="center"/>
        <w:rPr>
          <w:b/>
          <w:bCs/>
          <w:sz w:val="32"/>
          <w:szCs w:val="36"/>
        </w:rPr>
      </w:pPr>
    </w:p>
    <w:p w:rsidR="009C6287" w:rsidRDefault="009C6287">
      <w:pPr>
        <w:autoSpaceDE w:val="0"/>
        <w:jc w:val="center"/>
        <w:rPr>
          <w:b/>
          <w:bCs/>
          <w:sz w:val="32"/>
          <w:szCs w:val="36"/>
        </w:rPr>
      </w:pPr>
    </w:p>
    <w:p w:rsidR="009C6287" w:rsidRDefault="009C6287">
      <w:pPr>
        <w:autoSpaceDE w:val="0"/>
        <w:jc w:val="center"/>
        <w:rPr>
          <w:b/>
          <w:bCs/>
          <w:sz w:val="32"/>
          <w:szCs w:val="36"/>
        </w:rPr>
      </w:pPr>
      <w:r>
        <w:rPr>
          <w:b/>
          <w:bCs/>
          <w:sz w:val="32"/>
          <w:szCs w:val="36"/>
        </w:rPr>
        <w:t>SZCZEGÓŁOWE WARUNKI KONKURSU OFERT</w:t>
      </w:r>
    </w:p>
    <w:p w:rsidR="009C6287" w:rsidRDefault="009C6287">
      <w:pPr>
        <w:autoSpaceDE w:val="0"/>
        <w:jc w:val="center"/>
        <w:rPr>
          <w:b/>
          <w:bCs/>
          <w:sz w:val="32"/>
          <w:szCs w:val="22"/>
        </w:rPr>
      </w:pPr>
      <w:r>
        <w:rPr>
          <w:b/>
          <w:bCs/>
          <w:sz w:val="32"/>
          <w:szCs w:val="36"/>
        </w:rPr>
        <w:t xml:space="preserve">NA UDZIELANIE ŚWIADCZEŃ ZDROWOTNYCH </w:t>
      </w:r>
    </w:p>
    <w:p w:rsidR="009C6287" w:rsidRDefault="009C6287">
      <w:pPr>
        <w:autoSpaceDE w:val="0"/>
        <w:rPr>
          <w:b/>
          <w:bCs/>
          <w:sz w:val="32"/>
          <w:szCs w:val="22"/>
        </w:rPr>
      </w:pPr>
    </w:p>
    <w:p w:rsidR="009C6287" w:rsidRDefault="009C6287">
      <w:pPr>
        <w:autoSpaceDE w:val="0"/>
        <w:rPr>
          <w:b/>
          <w:bCs/>
          <w:sz w:val="32"/>
          <w:szCs w:val="22"/>
        </w:rPr>
      </w:pPr>
    </w:p>
    <w:p w:rsidR="009C6287" w:rsidRDefault="009C6287">
      <w:pPr>
        <w:autoSpaceDE w:val="0"/>
        <w:rPr>
          <w:b/>
          <w:bCs/>
          <w:sz w:val="32"/>
          <w:szCs w:val="22"/>
        </w:rPr>
      </w:pPr>
    </w:p>
    <w:p w:rsidR="009C6287" w:rsidRDefault="009C6287">
      <w:pPr>
        <w:autoSpaceDE w:val="0"/>
        <w:rPr>
          <w:szCs w:val="22"/>
        </w:rPr>
      </w:pPr>
    </w:p>
    <w:p w:rsidR="009C6287" w:rsidRDefault="009C6287">
      <w:pPr>
        <w:autoSpaceDE w:val="0"/>
        <w:rPr>
          <w:szCs w:val="22"/>
        </w:rPr>
      </w:pPr>
    </w:p>
    <w:p w:rsidR="009C6287" w:rsidRDefault="009C6287">
      <w:pPr>
        <w:autoSpaceDE w:val="0"/>
        <w:rPr>
          <w:szCs w:val="22"/>
        </w:rPr>
      </w:pPr>
    </w:p>
    <w:p w:rsidR="009C6287" w:rsidRDefault="009C6287">
      <w:pPr>
        <w:autoSpaceDE w:val="0"/>
        <w:rPr>
          <w:szCs w:val="22"/>
        </w:rPr>
      </w:pPr>
    </w:p>
    <w:p w:rsidR="009C6287" w:rsidRDefault="009C6287">
      <w:pPr>
        <w:autoSpaceDE w:val="0"/>
        <w:rPr>
          <w:szCs w:val="22"/>
        </w:rPr>
      </w:pPr>
    </w:p>
    <w:p w:rsidR="009C6287" w:rsidRDefault="009C6287">
      <w:pPr>
        <w:pStyle w:val="Tekstpodstawowy31"/>
        <w:rPr>
          <w:sz w:val="24"/>
          <w:szCs w:val="24"/>
        </w:rPr>
      </w:pPr>
    </w:p>
    <w:p w:rsidR="009C6287" w:rsidRDefault="009C6287">
      <w:pPr>
        <w:pStyle w:val="Tekstpodstawowy31"/>
        <w:rPr>
          <w:sz w:val="24"/>
          <w:szCs w:val="24"/>
        </w:rPr>
      </w:pPr>
    </w:p>
    <w:p w:rsidR="009C6287" w:rsidRDefault="009C6287">
      <w:pPr>
        <w:pStyle w:val="Tekstpodstawowy31"/>
        <w:jc w:val="both"/>
        <w:rPr>
          <w:bCs/>
          <w:sz w:val="23"/>
          <w:szCs w:val="23"/>
        </w:rPr>
      </w:pPr>
      <w:r>
        <w:rPr>
          <w:sz w:val="23"/>
          <w:szCs w:val="23"/>
        </w:rPr>
        <w:t>Konkurs jest prowadzony zgodnie z przepisem art. 26 ustawy z dnia 15 kwietnia 2011 roku</w:t>
      </w:r>
      <w:r>
        <w:rPr>
          <w:sz w:val="23"/>
          <w:szCs w:val="23"/>
        </w:rPr>
        <w:br/>
        <w:t>o działalności leczniczej (t.j. Dz. U. z 2016 r. poz. 1638 ze zm.) oraz ustawą z dnia 27 sierpnia 2004 r.</w:t>
      </w:r>
      <w:r>
        <w:rPr>
          <w:sz w:val="23"/>
          <w:szCs w:val="23"/>
        </w:rPr>
        <w:br/>
        <w:t>o świadczeniach opieki zdrowotnej finansowanych ze środków publicznych (</w:t>
      </w:r>
      <w:r>
        <w:rPr>
          <w:sz w:val="23"/>
          <w:szCs w:val="23"/>
          <w:lang w:bidi="pl-PL"/>
        </w:rPr>
        <w:t>t.j. Dz. U. z 2016 r. poz.1793 ze zm.</w:t>
      </w:r>
      <w:r>
        <w:rPr>
          <w:sz w:val="23"/>
          <w:szCs w:val="23"/>
        </w:rPr>
        <w:t>) i</w:t>
      </w:r>
      <w:r w:rsidR="00AE19B2">
        <w:rPr>
          <w:sz w:val="23"/>
          <w:szCs w:val="23"/>
        </w:rPr>
        <w:t xml:space="preserve"> </w:t>
      </w:r>
      <w:r>
        <w:rPr>
          <w:sz w:val="23"/>
          <w:szCs w:val="23"/>
        </w:rPr>
        <w:t>regulaminem przeprowadzania konkursu ofert na udzielanie świadczeń zdrowotnych                               w 1 Wojskowym Szpitalu Klinicznym z Polikliniką SPZOZ w Lublinie.</w:t>
      </w:r>
    </w:p>
    <w:p w:rsidR="009C6287" w:rsidRDefault="009C6287">
      <w:pPr>
        <w:jc w:val="both"/>
        <w:rPr>
          <w:bCs/>
          <w:sz w:val="23"/>
          <w:szCs w:val="23"/>
        </w:rPr>
      </w:pPr>
    </w:p>
    <w:p w:rsidR="009C6287" w:rsidRDefault="009C6287">
      <w:pPr>
        <w:jc w:val="both"/>
        <w:rPr>
          <w:bCs/>
          <w:sz w:val="23"/>
          <w:szCs w:val="23"/>
        </w:rPr>
      </w:pPr>
    </w:p>
    <w:p w:rsidR="009C6287" w:rsidRDefault="009C6287">
      <w:pPr>
        <w:jc w:val="both"/>
        <w:rPr>
          <w:bCs/>
          <w:sz w:val="23"/>
          <w:szCs w:val="23"/>
        </w:rPr>
      </w:pPr>
    </w:p>
    <w:p w:rsidR="009C6287" w:rsidRDefault="009C6287">
      <w:pPr>
        <w:jc w:val="both"/>
        <w:rPr>
          <w:bCs/>
          <w:sz w:val="23"/>
          <w:szCs w:val="23"/>
        </w:rPr>
      </w:pPr>
    </w:p>
    <w:p w:rsidR="009C6287" w:rsidRDefault="009C6287">
      <w:pPr>
        <w:jc w:val="both"/>
        <w:rPr>
          <w:bCs/>
          <w:sz w:val="23"/>
          <w:szCs w:val="23"/>
        </w:rPr>
      </w:pPr>
    </w:p>
    <w:p w:rsidR="009C6287" w:rsidRDefault="009C6287">
      <w:pPr>
        <w:jc w:val="both"/>
        <w:rPr>
          <w:bCs/>
          <w:sz w:val="23"/>
          <w:szCs w:val="23"/>
        </w:rPr>
      </w:pPr>
    </w:p>
    <w:p w:rsidR="009C6287" w:rsidRDefault="009C6287">
      <w:pPr>
        <w:jc w:val="both"/>
        <w:rPr>
          <w:bCs/>
          <w:sz w:val="23"/>
          <w:szCs w:val="23"/>
        </w:rPr>
      </w:pPr>
    </w:p>
    <w:p w:rsidR="009C6287" w:rsidRDefault="009C6287">
      <w:pPr>
        <w:jc w:val="both"/>
        <w:rPr>
          <w:bCs/>
          <w:sz w:val="23"/>
          <w:szCs w:val="23"/>
        </w:rPr>
      </w:pPr>
    </w:p>
    <w:p w:rsidR="009C6287" w:rsidRDefault="009C6287">
      <w:pPr>
        <w:jc w:val="both"/>
        <w:rPr>
          <w:bCs/>
          <w:sz w:val="23"/>
          <w:szCs w:val="23"/>
        </w:rPr>
      </w:pPr>
    </w:p>
    <w:p w:rsidR="009C6287" w:rsidRDefault="009C6287">
      <w:pPr>
        <w:jc w:val="both"/>
        <w:rPr>
          <w:bCs/>
          <w:sz w:val="23"/>
          <w:szCs w:val="23"/>
        </w:rPr>
      </w:pPr>
    </w:p>
    <w:p w:rsidR="009C6287" w:rsidRDefault="009C6287">
      <w:pPr>
        <w:jc w:val="both"/>
        <w:rPr>
          <w:bCs/>
          <w:sz w:val="23"/>
          <w:szCs w:val="23"/>
        </w:rPr>
      </w:pPr>
    </w:p>
    <w:p w:rsidR="00500D2D" w:rsidRDefault="00500D2D">
      <w:pPr>
        <w:jc w:val="both"/>
        <w:rPr>
          <w:bCs/>
          <w:sz w:val="23"/>
          <w:szCs w:val="23"/>
          <w:u w:val="single"/>
        </w:rPr>
      </w:pPr>
    </w:p>
    <w:p w:rsidR="00500D2D" w:rsidRDefault="00500D2D">
      <w:pPr>
        <w:jc w:val="both"/>
        <w:rPr>
          <w:bCs/>
          <w:sz w:val="23"/>
          <w:szCs w:val="23"/>
          <w:u w:val="single"/>
        </w:rPr>
      </w:pPr>
    </w:p>
    <w:p w:rsidR="009C6287" w:rsidRDefault="009C6287">
      <w:pPr>
        <w:jc w:val="both"/>
        <w:rPr>
          <w:b/>
          <w:sz w:val="23"/>
          <w:szCs w:val="23"/>
        </w:rPr>
      </w:pPr>
      <w:r>
        <w:rPr>
          <w:bCs/>
          <w:sz w:val="23"/>
          <w:szCs w:val="23"/>
          <w:u w:val="single"/>
        </w:rPr>
        <w:lastRenderedPageBreak/>
        <w:t>Użyte skróty i terminy:</w:t>
      </w:r>
    </w:p>
    <w:p w:rsidR="009C6287" w:rsidRDefault="009C6287">
      <w:pPr>
        <w:numPr>
          <w:ilvl w:val="0"/>
          <w:numId w:val="5"/>
        </w:num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SWKO</w:t>
      </w:r>
      <w:r>
        <w:rPr>
          <w:bCs/>
          <w:sz w:val="23"/>
          <w:szCs w:val="23"/>
        </w:rPr>
        <w:t xml:space="preserve"> – Szczegółowe Warunki Konkursu Ofert,</w:t>
      </w:r>
    </w:p>
    <w:p w:rsidR="009C6287" w:rsidRDefault="009C6287">
      <w:pPr>
        <w:numPr>
          <w:ilvl w:val="0"/>
          <w:numId w:val="5"/>
        </w:numPr>
        <w:jc w:val="both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Udzielający zamówienia</w:t>
      </w:r>
      <w:r>
        <w:rPr>
          <w:bCs/>
          <w:sz w:val="23"/>
          <w:szCs w:val="23"/>
        </w:rPr>
        <w:t xml:space="preserve"> – należy przez to rozumieć 1 Wojskowy Szpital Kliniczny z Polikliniką Samodzielny Publiczny Zakład Opieki Zdrowotnej,</w:t>
      </w:r>
    </w:p>
    <w:p w:rsidR="009C6287" w:rsidRPr="00C07945" w:rsidRDefault="009C6287">
      <w:pPr>
        <w:numPr>
          <w:ilvl w:val="0"/>
          <w:numId w:val="5"/>
        </w:numPr>
        <w:jc w:val="both"/>
        <w:rPr>
          <w:b/>
          <w:sz w:val="23"/>
          <w:szCs w:val="23"/>
        </w:rPr>
      </w:pPr>
      <w:r>
        <w:rPr>
          <w:b/>
          <w:bCs/>
          <w:sz w:val="23"/>
          <w:szCs w:val="23"/>
        </w:rPr>
        <w:t>Przyjmujący zamówienie</w:t>
      </w:r>
      <w:r>
        <w:rPr>
          <w:sz w:val="23"/>
          <w:szCs w:val="23"/>
        </w:rPr>
        <w:t xml:space="preserve"> – należy rozumieć podmioty, o których mowa w art. 26 ustawy                 z dnia 15 kwietnia 2011 roku o działalności leczniczej (t.j. Dz. U. z 2016 r. poz. 1638 ze zm.), przystępujące do organizowanego konkursu ofert.</w:t>
      </w:r>
    </w:p>
    <w:p w:rsidR="00C07945" w:rsidRDefault="00C07945" w:rsidP="00C07945">
      <w:pPr>
        <w:ind w:left="426"/>
        <w:jc w:val="both"/>
        <w:rPr>
          <w:b/>
          <w:sz w:val="23"/>
          <w:szCs w:val="23"/>
        </w:rPr>
      </w:pPr>
    </w:p>
    <w:p w:rsidR="009C6287" w:rsidRDefault="009C6287">
      <w:pPr>
        <w:rPr>
          <w:sz w:val="23"/>
          <w:szCs w:val="23"/>
        </w:rPr>
      </w:pPr>
      <w:r>
        <w:rPr>
          <w:b/>
          <w:sz w:val="23"/>
          <w:szCs w:val="23"/>
        </w:rPr>
        <w:t>I. OPIS PRZEDMIOTU KONKURSU</w:t>
      </w:r>
    </w:p>
    <w:p w:rsidR="00C13E49" w:rsidRDefault="009C6287">
      <w:pPr>
        <w:jc w:val="both"/>
        <w:rPr>
          <w:sz w:val="23"/>
          <w:szCs w:val="23"/>
        </w:rPr>
      </w:pPr>
      <w:r>
        <w:rPr>
          <w:sz w:val="23"/>
          <w:szCs w:val="23"/>
        </w:rPr>
        <w:t>Przedmiotem konkursu ofert jest udzielenie świadczeń zdrowotnych w</w:t>
      </w:r>
      <w:r w:rsidR="00C13E49">
        <w:rPr>
          <w:sz w:val="23"/>
          <w:szCs w:val="23"/>
        </w:rPr>
        <w:t xml:space="preserve"> nw. zakresach:</w:t>
      </w:r>
    </w:p>
    <w:p w:rsidR="009C6287" w:rsidRDefault="009C6287">
      <w:pPr>
        <w:jc w:val="both"/>
        <w:rPr>
          <w:b/>
          <w:sz w:val="23"/>
          <w:szCs w:val="23"/>
        </w:rPr>
      </w:pPr>
    </w:p>
    <w:p w:rsidR="009C6287" w:rsidRDefault="009C6287" w:rsidP="0049061F">
      <w:p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Cześć 1. Świadczenie usług zdrowotnych przez lekarzy specjalistów i przez lekarzy będących </w:t>
      </w:r>
      <w:r w:rsidR="00B73A79">
        <w:rPr>
          <w:b/>
          <w:sz w:val="23"/>
          <w:szCs w:val="23"/>
        </w:rPr>
        <w:t xml:space="preserve">                         </w:t>
      </w:r>
      <w:r>
        <w:rPr>
          <w:b/>
          <w:sz w:val="23"/>
          <w:szCs w:val="23"/>
        </w:rPr>
        <w:t xml:space="preserve">w trakcie specjalizacji (po trzech latach od rozpoczęcia specjalizacji) po godzinach normalnej ordynacji </w:t>
      </w:r>
      <w:r w:rsidR="00E33C5E">
        <w:rPr>
          <w:b/>
          <w:sz w:val="23"/>
          <w:szCs w:val="23"/>
        </w:rPr>
        <w:t xml:space="preserve">w 1WSzKzP SP ZOZ w Lublinie, 20-049 Lublin, Al. Racławickie 23 </w:t>
      </w:r>
      <w:r>
        <w:rPr>
          <w:b/>
          <w:sz w:val="23"/>
          <w:szCs w:val="23"/>
        </w:rPr>
        <w:t>w zakresie</w:t>
      </w:r>
      <w:r w:rsidR="00C74531">
        <w:rPr>
          <w:b/>
          <w:sz w:val="23"/>
          <w:szCs w:val="23"/>
        </w:rPr>
        <w:t>:</w:t>
      </w:r>
      <w:r>
        <w:rPr>
          <w:b/>
          <w:sz w:val="23"/>
          <w:szCs w:val="23"/>
        </w:rPr>
        <w:t xml:space="preserve"> </w:t>
      </w:r>
    </w:p>
    <w:p w:rsidR="009C6287" w:rsidRDefault="00B16A54">
      <w:p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- kardiologii w Oddziale Kardiologii</w:t>
      </w:r>
    </w:p>
    <w:p w:rsidR="00B16A54" w:rsidRDefault="00B16A54">
      <w:p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- chorób wewnętrznych w Oddziale Wewnętrznym</w:t>
      </w:r>
    </w:p>
    <w:p w:rsidR="00B16A54" w:rsidRDefault="00B16A54">
      <w:p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- chirurgii ogólnej w Oddziale Chirurgii Ogólnej i Małoinwazyjnej</w:t>
      </w:r>
    </w:p>
    <w:p w:rsidR="00B16A54" w:rsidRDefault="00B16A54">
      <w:p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- ortopedii i traumatologii w Oddziale Chirurgii Urazowej, Ortopedii i Neurochirurgii</w:t>
      </w:r>
    </w:p>
    <w:p w:rsidR="009C6287" w:rsidRPr="00B73A79" w:rsidRDefault="009C6287">
      <w:pPr>
        <w:numPr>
          <w:ilvl w:val="0"/>
          <w:numId w:val="21"/>
        </w:numPr>
        <w:jc w:val="both"/>
        <w:rPr>
          <w:sz w:val="23"/>
          <w:szCs w:val="23"/>
        </w:rPr>
      </w:pPr>
      <w:r w:rsidRPr="00B73A79">
        <w:rPr>
          <w:sz w:val="23"/>
          <w:szCs w:val="23"/>
        </w:rPr>
        <w:t>Świadczenie wykonywane będą:</w:t>
      </w:r>
    </w:p>
    <w:p w:rsidR="009C6287" w:rsidRPr="00B73A79" w:rsidRDefault="009C6287">
      <w:pPr>
        <w:jc w:val="both"/>
        <w:rPr>
          <w:sz w:val="23"/>
          <w:szCs w:val="23"/>
        </w:rPr>
      </w:pPr>
      <w:r w:rsidRPr="00B73A79">
        <w:rPr>
          <w:sz w:val="23"/>
          <w:szCs w:val="23"/>
        </w:rPr>
        <w:t>- w godz. 15</w:t>
      </w:r>
      <w:r w:rsidRPr="00B73A79">
        <w:rPr>
          <w:sz w:val="23"/>
          <w:szCs w:val="23"/>
          <w:vertAlign w:val="superscript"/>
        </w:rPr>
        <w:t xml:space="preserve">05 </w:t>
      </w:r>
      <w:r w:rsidRPr="00B73A79">
        <w:rPr>
          <w:sz w:val="23"/>
          <w:szCs w:val="23"/>
        </w:rPr>
        <w:t>– 7</w:t>
      </w:r>
      <w:r w:rsidRPr="00B73A79">
        <w:rPr>
          <w:sz w:val="23"/>
          <w:szCs w:val="23"/>
          <w:vertAlign w:val="superscript"/>
        </w:rPr>
        <w:t xml:space="preserve">30 </w:t>
      </w:r>
      <w:r w:rsidRPr="00B73A79">
        <w:rPr>
          <w:sz w:val="23"/>
          <w:szCs w:val="23"/>
        </w:rPr>
        <w:t>dnia następnego</w:t>
      </w:r>
    </w:p>
    <w:p w:rsidR="009C6287" w:rsidRPr="00B73A79" w:rsidRDefault="009C6287">
      <w:pPr>
        <w:jc w:val="both"/>
        <w:rPr>
          <w:sz w:val="23"/>
          <w:szCs w:val="23"/>
        </w:rPr>
      </w:pPr>
      <w:r w:rsidRPr="00B73A79">
        <w:rPr>
          <w:sz w:val="23"/>
          <w:szCs w:val="23"/>
        </w:rPr>
        <w:t>- w dni wolne od pracy dla pracowników Udzielającego Zamówienia, niedziele i święta w systemie 24h</w:t>
      </w:r>
    </w:p>
    <w:p w:rsidR="009C6287" w:rsidRPr="00B73A79" w:rsidRDefault="009C6287">
      <w:pPr>
        <w:numPr>
          <w:ilvl w:val="0"/>
          <w:numId w:val="21"/>
        </w:numPr>
        <w:jc w:val="both"/>
        <w:rPr>
          <w:sz w:val="23"/>
          <w:szCs w:val="23"/>
        </w:rPr>
      </w:pPr>
      <w:r w:rsidRPr="00B73A79">
        <w:rPr>
          <w:sz w:val="23"/>
          <w:szCs w:val="23"/>
        </w:rPr>
        <w:t>Udzielający Zamówienia przewiduje maksymalne stawki:</w:t>
      </w:r>
    </w:p>
    <w:p w:rsidR="009C6287" w:rsidRPr="00B73A79" w:rsidRDefault="0049061F">
      <w:pPr>
        <w:jc w:val="both"/>
        <w:rPr>
          <w:sz w:val="23"/>
          <w:szCs w:val="23"/>
        </w:rPr>
      </w:pPr>
      <w:r>
        <w:rPr>
          <w:sz w:val="23"/>
          <w:szCs w:val="23"/>
        </w:rPr>
        <w:t>- do 60</w:t>
      </w:r>
      <w:r w:rsidR="009C6287" w:rsidRPr="00B73A79">
        <w:rPr>
          <w:sz w:val="23"/>
          <w:szCs w:val="23"/>
        </w:rPr>
        <w:t>,00 zł/h brutto dla lekarzy specjalistów</w:t>
      </w:r>
    </w:p>
    <w:p w:rsidR="009C6287" w:rsidRPr="00B73A79" w:rsidRDefault="0049061F">
      <w:pPr>
        <w:jc w:val="both"/>
        <w:rPr>
          <w:sz w:val="23"/>
          <w:szCs w:val="23"/>
        </w:rPr>
      </w:pPr>
      <w:r>
        <w:rPr>
          <w:sz w:val="23"/>
          <w:szCs w:val="23"/>
        </w:rPr>
        <w:t>- do 5</w:t>
      </w:r>
      <w:r w:rsidR="009C6287" w:rsidRPr="00B73A79">
        <w:rPr>
          <w:sz w:val="23"/>
          <w:szCs w:val="23"/>
        </w:rPr>
        <w:t>0,00 zł/h brutto dla lekarzy w trakcie specjalizacji.</w:t>
      </w:r>
    </w:p>
    <w:p w:rsidR="00E33C5E" w:rsidRDefault="00F7503C" w:rsidP="00E33C5E">
      <w:p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Część 2.</w:t>
      </w:r>
      <w:r w:rsidR="00E33C5E">
        <w:rPr>
          <w:b/>
          <w:sz w:val="23"/>
          <w:szCs w:val="23"/>
        </w:rPr>
        <w:t xml:space="preserve"> Świadczenie usług zdrowotnych przez lekarzy specjalistów i przez lekarzy będących w trakcie specjalizacji (po trzech latach od rozpoczęcia) w zakresie chirurgii w postaci dyżurów niestacjonarnych w celu zabezpieczenia zabiegów operacyjnych w Oddziale Chirurgii Ogólnej i Małoinwazyjnej w 1 WSzKzP SP ZOZ w Lublinie, 20-049 Lublin Al. Racławickie 23 po godzinach normalnej ordynacji.</w:t>
      </w:r>
    </w:p>
    <w:p w:rsidR="00E33C5E" w:rsidRPr="00500D2D" w:rsidRDefault="00E33C5E" w:rsidP="00E33C5E">
      <w:pPr>
        <w:numPr>
          <w:ilvl w:val="0"/>
          <w:numId w:val="37"/>
        </w:numPr>
        <w:suppressAutoHyphens w:val="0"/>
        <w:jc w:val="both"/>
        <w:rPr>
          <w:sz w:val="23"/>
          <w:szCs w:val="23"/>
        </w:rPr>
      </w:pPr>
      <w:r w:rsidRPr="00500D2D">
        <w:rPr>
          <w:sz w:val="23"/>
          <w:szCs w:val="23"/>
        </w:rPr>
        <w:t>Świadczenia wykonywane będą:</w:t>
      </w:r>
    </w:p>
    <w:p w:rsidR="00E33C5E" w:rsidRPr="00500D2D" w:rsidRDefault="00E33C5E" w:rsidP="00E33C5E">
      <w:p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- w godz. 15</w:t>
      </w:r>
      <w:r w:rsidRPr="00500D2D">
        <w:rPr>
          <w:sz w:val="23"/>
          <w:szCs w:val="23"/>
          <w:vertAlign w:val="superscript"/>
        </w:rPr>
        <w:t xml:space="preserve">05 </w:t>
      </w:r>
      <w:r w:rsidRPr="00500D2D">
        <w:rPr>
          <w:sz w:val="23"/>
          <w:szCs w:val="23"/>
        </w:rPr>
        <w:t>– 7</w:t>
      </w:r>
      <w:r w:rsidRPr="00500D2D">
        <w:rPr>
          <w:sz w:val="23"/>
          <w:szCs w:val="23"/>
          <w:vertAlign w:val="superscript"/>
        </w:rPr>
        <w:t xml:space="preserve">30 </w:t>
      </w:r>
      <w:r w:rsidRPr="00500D2D">
        <w:rPr>
          <w:sz w:val="23"/>
          <w:szCs w:val="23"/>
        </w:rPr>
        <w:t>dnia następnego</w:t>
      </w:r>
    </w:p>
    <w:p w:rsidR="00E33C5E" w:rsidRPr="00500D2D" w:rsidRDefault="00E33C5E" w:rsidP="00E33C5E">
      <w:p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- w dni wolne od pracy dla pracowników Udzielającego Zamówienia, niedziele i święta w systemie 24h.</w:t>
      </w:r>
    </w:p>
    <w:p w:rsidR="00E33C5E" w:rsidRPr="00500D2D" w:rsidRDefault="00E33C5E" w:rsidP="00E33C5E">
      <w:pPr>
        <w:numPr>
          <w:ilvl w:val="0"/>
          <w:numId w:val="37"/>
        </w:numPr>
        <w:suppressAutoHyphens w:val="0"/>
        <w:jc w:val="both"/>
        <w:rPr>
          <w:sz w:val="23"/>
          <w:szCs w:val="23"/>
        </w:rPr>
      </w:pPr>
      <w:r w:rsidRPr="00500D2D">
        <w:rPr>
          <w:sz w:val="23"/>
          <w:szCs w:val="23"/>
        </w:rPr>
        <w:t>Udzielający Zamówienia przewiduje maksymalną stawkę:</w:t>
      </w:r>
    </w:p>
    <w:p w:rsidR="00E33C5E" w:rsidRPr="00500D2D" w:rsidRDefault="00E33C5E" w:rsidP="00E33C5E">
      <w:p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- do 20.00 zł/h brutto.</w:t>
      </w:r>
    </w:p>
    <w:p w:rsidR="003B516A" w:rsidRDefault="003B516A" w:rsidP="003B516A">
      <w:pPr>
        <w:jc w:val="both"/>
        <w:rPr>
          <w:sz w:val="23"/>
          <w:szCs w:val="23"/>
        </w:rPr>
      </w:pPr>
      <w:r>
        <w:rPr>
          <w:sz w:val="23"/>
          <w:szCs w:val="23"/>
        </w:rPr>
        <w:t>- do 60,00 zł/h brutto w przypadku wezwania i świadczenia usług w miejscu /dotyczy lekarzy specjalistów/</w:t>
      </w:r>
    </w:p>
    <w:p w:rsidR="003B516A" w:rsidRDefault="003B516A" w:rsidP="003B516A">
      <w:pPr>
        <w:jc w:val="both"/>
        <w:rPr>
          <w:sz w:val="23"/>
          <w:szCs w:val="23"/>
        </w:rPr>
      </w:pPr>
      <w:r>
        <w:rPr>
          <w:sz w:val="23"/>
          <w:szCs w:val="23"/>
        </w:rPr>
        <w:t>- do 50,00 zł/h brutto w przypadku wezwania i świadczenia usług w miejscu /dotyczy lekarzy w trakcie specjalizacji/</w:t>
      </w:r>
    </w:p>
    <w:p w:rsidR="003B516A" w:rsidRPr="00500D2D" w:rsidRDefault="003B516A" w:rsidP="003B516A">
      <w:pPr>
        <w:jc w:val="both"/>
        <w:rPr>
          <w:sz w:val="23"/>
          <w:szCs w:val="23"/>
        </w:rPr>
      </w:pPr>
      <w:r>
        <w:rPr>
          <w:sz w:val="23"/>
          <w:szCs w:val="23"/>
        </w:rPr>
        <w:t>Godziny świadczenia  usług w miejscu będą  potwierdzane elektronicznym rejestratorem czasu pracy.</w:t>
      </w:r>
    </w:p>
    <w:p w:rsidR="009C6287" w:rsidRDefault="009C6287">
      <w:pPr>
        <w:jc w:val="both"/>
        <w:rPr>
          <w:b/>
          <w:sz w:val="23"/>
          <w:szCs w:val="23"/>
        </w:rPr>
      </w:pPr>
    </w:p>
    <w:p w:rsidR="00236E43" w:rsidRDefault="009C6287" w:rsidP="00F15C47">
      <w:p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Część </w:t>
      </w:r>
      <w:r w:rsidR="00500D2D">
        <w:rPr>
          <w:b/>
          <w:sz w:val="23"/>
          <w:szCs w:val="23"/>
        </w:rPr>
        <w:t>3</w:t>
      </w:r>
      <w:r w:rsidR="00705548">
        <w:rPr>
          <w:b/>
          <w:sz w:val="23"/>
          <w:szCs w:val="23"/>
        </w:rPr>
        <w:t>.   Ś</w:t>
      </w:r>
      <w:r w:rsidR="00236E43">
        <w:rPr>
          <w:b/>
          <w:sz w:val="23"/>
          <w:szCs w:val="23"/>
        </w:rPr>
        <w:t>wiadczenie usług zdrowotnych przez lekarzy  w Izbie Przyjęć w 1 WSzKzP SP ZOZ</w:t>
      </w:r>
    </w:p>
    <w:p w:rsidR="00236E43" w:rsidRDefault="00E33C5E" w:rsidP="00F15C47">
      <w:p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w</w:t>
      </w:r>
      <w:r w:rsidR="00236E43">
        <w:rPr>
          <w:b/>
          <w:sz w:val="23"/>
          <w:szCs w:val="23"/>
        </w:rPr>
        <w:t xml:space="preserve"> Lublinie, 20-049 Lublin Al. Racławickie 23 po godzinach normalnej ordynacji.</w:t>
      </w:r>
    </w:p>
    <w:p w:rsidR="00236E43" w:rsidRPr="003B7C66" w:rsidRDefault="00236E43" w:rsidP="00236E43">
      <w:pPr>
        <w:pStyle w:val="Akapitzlist"/>
        <w:numPr>
          <w:ilvl w:val="0"/>
          <w:numId w:val="35"/>
        </w:numPr>
        <w:jc w:val="both"/>
        <w:rPr>
          <w:sz w:val="23"/>
          <w:szCs w:val="23"/>
        </w:rPr>
      </w:pPr>
      <w:r w:rsidRPr="003B7C66">
        <w:rPr>
          <w:sz w:val="23"/>
          <w:szCs w:val="23"/>
        </w:rPr>
        <w:t>Świadczenia wykonywane będą:</w:t>
      </w:r>
    </w:p>
    <w:p w:rsidR="00236E43" w:rsidRPr="003B7C66" w:rsidRDefault="00236E43" w:rsidP="00236E43">
      <w:pPr>
        <w:pStyle w:val="Akapitzlist"/>
        <w:ind w:left="0"/>
        <w:jc w:val="both"/>
        <w:rPr>
          <w:sz w:val="23"/>
          <w:szCs w:val="23"/>
        </w:rPr>
      </w:pPr>
      <w:r w:rsidRPr="003B7C66">
        <w:rPr>
          <w:sz w:val="23"/>
          <w:szCs w:val="23"/>
        </w:rPr>
        <w:t>- w godz. 15.05 – 7.</w:t>
      </w:r>
      <w:r w:rsidR="003B7C66" w:rsidRPr="003B7C66">
        <w:rPr>
          <w:sz w:val="23"/>
          <w:szCs w:val="23"/>
        </w:rPr>
        <w:t>30 dnia następnego</w:t>
      </w:r>
    </w:p>
    <w:p w:rsidR="003B7C66" w:rsidRPr="003B7C66" w:rsidRDefault="003B7C66" w:rsidP="00236E43">
      <w:pPr>
        <w:pStyle w:val="Akapitzlist"/>
        <w:ind w:left="0"/>
        <w:jc w:val="both"/>
        <w:rPr>
          <w:sz w:val="23"/>
          <w:szCs w:val="23"/>
        </w:rPr>
      </w:pPr>
      <w:r w:rsidRPr="003B7C66">
        <w:rPr>
          <w:sz w:val="23"/>
          <w:szCs w:val="23"/>
        </w:rPr>
        <w:t>- w dni wolne od pracy dla pracowników Udzielającego Zamówienia, niedziele i święta w systemie 24 h</w:t>
      </w:r>
    </w:p>
    <w:p w:rsidR="003B7C66" w:rsidRPr="003B7C66" w:rsidRDefault="003B7C66" w:rsidP="00236E43">
      <w:pPr>
        <w:pStyle w:val="Akapitzlist"/>
        <w:ind w:left="0"/>
        <w:jc w:val="both"/>
        <w:rPr>
          <w:sz w:val="23"/>
          <w:szCs w:val="23"/>
        </w:rPr>
      </w:pPr>
      <w:r w:rsidRPr="003B7C66">
        <w:rPr>
          <w:sz w:val="23"/>
          <w:szCs w:val="23"/>
        </w:rPr>
        <w:t xml:space="preserve">      b) Udzielający Zamówienia przewiduje  maksymalne stawki:</w:t>
      </w:r>
    </w:p>
    <w:p w:rsidR="003B7C66" w:rsidRPr="003B7C66" w:rsidRDefault="003B7C66" w:rsidP="00236E43">
      <w:pPr>
        <w:pStyle w:val="Akapitzlist"/>
        <w:ind w:left="0"/>
        <w:jc w:val="both"/>
        <w:rPr>
          <w:sz w:val="23"/>
          <w:szCs w:val="23"/>
        </w:rPr>
      </w:pPr>
      <w:r w:rsidRPr="003B7C66">
        <w:rPr>
          <w:sz w:val="23"/>
          <w:szCs w:val="23"/>
        </w:rPr>
        <w:t>- do 60,00 zł/h brutto dla lekarzy specjalistów</w:t>
      </w:r>
    </w:p>
    <w:p w:rsidR="00E171C8" w:rsidRPr="00D5275C" w:rsidRDefault="003B7C66" w:rsidP="00D5275C">
      <w:pPr>
        <w:pStyle w:val="Akapitzlist"/>
        <w:ind w:left="0"/>
        <w:jc w:val="both"/>
        <w:rPr>
          <w:sz w:val="23"/>
          <w:szCs w:val="23"/>
        </w:rPr>
      </w:pPr>
      <w:r w:rsidRPr="003B7C66">
        <w:rPr>
          <w:sz w:val="23"/>
          <w:szCs w:val="23"/>
        </w:rPr>
        <w:t>- do 50,00 zł/h brutto dla lekarzy będących  w trakcie specjalizacji.</w:t>
      </w:r>
    </w:p>
    <w:p w:rsidR="00E171C8" w:rsidRDefault="00500D2D" w:rsidP="00E171C8">
      <w:pPr>
        <w:jc w:val="both"/>
        <w:rPr>
          <w:bCs/>
          <w:sz w:val="23"/>
          <w:szCs w:val="23"/>
        </w:rPr>
      </w:pPr>
      <w:r>
        <w:rPr>
          <w:b/>
          <w:bCs/>
          <w:sz w:val="23"/>
          <w:szCs w:val="23"/>
        </w:rPr>
        <w:t>Część 4</w:t>
      </w:r>
      <w:r w:rsidR="00E171C8">
        <w:rPr>
          <w:b/>
          <w:bCs/>
          <w:sz w:val="23"/>
          <w:szCs w:val="23"/>
        </w:rPr>
        <w:t xml:space="preserve">. Świadczenie usług zdrowotnych przez lekarzy specjalistów w zakresie urologii (w tym urologii onkologicznej) w Poliklinice </w:t>
      </w:r>
      <w:r>
        <w:rPr>
          <w:b/>
          <w:sz w:val="23"/>
          <w:szCs w:val="23"/>
        </w:rPr>
        <w:t>w 1WSzKzP SP ZOZ w Lublinie, 20-049 Lublin, Al. Racławickie 23</w:t>
      </w:r>
      <w:r w:rsidR="00E171C8">
        <w:rPr>
          <w:b/>
          <w:sz w:val="23"/>
          <w:szCs w:val="23"/>
        </w:rPr>
        <w:t xml:space="preserve">. </w:t>
      </w:r>
    </w:p>
    <w:p w:rsidR="00E171C8" w:rsidRPr="008247C7" w:rsidRDefault="00E171C8" w:rsidP="008247C7">
      <w:pPr>
        <w:pStyle w:val="Akapitzlist"/>
        <w:numPr>
          <w:ilvl w:val="0"/>
          <w:numId w:val="27"/>
        </w:numPr>
        <w:jc w:val="both"/>
        <w:rPr>
          <w:bCs/>
          <w:sz w:val="23"/>
          <w:szCs w:val="23"/>
        </w:rPr>
      </w:pPr>
      <w:r w:rsidRPr="008247C7">
        <w:rPr>
          <w:bCs/>
          <w:sz w:val="23"/>
          <w:szCs w:val="23"/>
        </w:rPr>
        <w:t>Świadczenie wykonywane będą przez minimum jeden raz w tygodniu w dniach</w:t>
      </w:r>
      <w:r w:rsidR="008247C7" w:rsidRPr="008247C7">
        <w:rPr>
          <w:bCs/>
          <w:sz w:val="23"/>
          <w:szCs w:val="23"/>
        </w:rPr>
        <w:t xml:space="preserve"> </w:t>
      </w:r>
      <w:r w:rsidRPr="008247C7">
        <w:rPr>
          <w:bCs/>
          <w:sz w:val="23"/>
          <w:szCs w:val="23"/>
        </w:rPr>
        <w:t>i godzinach uzgodnionych z Kierownikiem Polikliniki</w:t>
      </w:r>
    </w:p>
    <w:p w:rsidR="00E171C8" w:rsidRPr="008247C7" w:rsidRDefault="00E171C8" w:rsidP="008247C7">
      <w:pPr>
        <w:pStyle w:val="Akapitzlist"/>
        <w:numPr>
          <w:ilvl w:val="0"/>
          <w:numId w:val="27"/>
        </w:numPr>
        <w:jc w:val="both"/>
        <w:rPr>
          <w:bCs/>
          <w:sz w:val="23"/>
          <w:szCs w:val="23"/>
        </w:rPr>
      </w:pPr>
      <w:r w:rsidRPr="008247C7">
        <w:rPr>
          <w:bCs/>
          <w:sz w:val="23"/>
          <w:szCs w:val="23"/>
        </w:rPr>
        <w:t>Udzielający zamówienia określi maksymalną ilość świadczeń jakie mogą być wykonane w ciągu roku i w ciągu jednego miesiąca</w:t>
      </w:r>
      <w:r w:rsidR="00F7503C">
        <w:rPr>
          <w:bCs/>
          <w:sz w:val="23"/>
          <w:szCs w:val="23"/>
        </w:rPr>
        <w:t xml:space="preserve"> trwania umowy</w:t>
      </w:r>
    </w:p>
    <w:p w:rsidR="00E171C8" w:rsidRPr="008247C7" w:rsidRDefault="00E171C8" w:rsidP="008247C7">
      <w:pPr>
        <w:pStyle w:val="Akapitzlist"/>
        <w:numPr>
          <w:ilvl w:val="0"/>
          <w:numId w:val="15"/>
        </w:numPr>
        <w:jc w:val="both"/>
        <w:rPr>
          <w:bCs/>
          <w:sz w:val="23"/>
          <w:szCs w:val="23"/>
        </w:rPr>
      </w:pPr>
      <w:r w:rsidRPr="008247C7">
        <w:rPr>
          <w:bCs/>
          <w:sz w:val="23"/>
          <w:szCs w:val="23"/>
        </w:rPr>
        <w:lastRenderedPageBreak/>
        <w:t>Udzielający zamówienia przewiduje maksymalne stawki w wysokości:</w:t>
      </w:r>
    </w:p>
    <w:p w:rsidR="00E171C8" w:rsidRDefault="00E171C8" w:rsidP="00C74531">
      <w:pPr>
        <w:ind w:left="284"/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>- do 50% wartości procedury medycznej określonej w umowie szpitala</w:t>
      </w:r>
      <w:r w:rsidR="001B2DC3">
        <w:rPr>
          <w:bCs/>
          <w:sz w:val="23"/>
          <w:szCs w:val="23"/>
        </w:rPr>
        <w:t xml:space="preserve"> z NFZ </w:t>
      </w:r>
    </w:p>
    <w:p w:rsidR="00E171C8" w:rsidRDefault="00C74531" w:rsidP="00C74531">
      <w:pPr>
        <w:ind w:left="284"/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- </w:t>
      </w:r>
      <w:r w:rsidR="00E171C8">
        <w:rPr>
          <w:bCs/>
          <w:sz w:val="23"/>
          <w:szCs w:val="23"/>
        </w:rPr>
        <w:t>do 10,00 zł brutto za jedną konsultację specjalistyczną, w tym zbadanie pacjenta skierowanego przez RWKL i dla potrzeb medycyny pracy.</w:t>
      </w:r>
    </w:p>
    <w:p w:rsidR="009C6287" w:rsidRDefault="009C6287">
      <w:pPr>
        <w:jc w:val="both"/>
        <w:rPr>
          <w:b/>
          <w:sz w:val="23"/>
          <w:szCs w:val="23"/>
        </w:rPr>
      </w:pPr>
    </w:p>
    <w:p w:rsidR="00A92D18" w:rsidRDefault="00A92D18" w:rsidP="00A92D18">
      <w:pPr>
        <w:jc w:val="both"/>
        <w:rPr>
          <w:sz w:val="23"/>
          <w:szCs w:val="23"/>
        </w:rPr>
      </w:pPr>
    </w:p>
    <w:p w:rsidR="00A92D18" w:rsidRDefault="008E0E9E" w:rsidP="00A92D18">
      <w:pPr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Część </w:t>
      </w:r>
      <w:r w:rsidR="00500D2D">
        <w:rPr>
          <w:b/>
          <w:sz w:val="23"/>
          <w:szCs w:val="23"/>
        </w:rPr>
        <w:t>5</w:t>
      </w:r>
      <w:r w:rsidR="00C74531">
        <w:rPr>
          <w:b/>
          <w:sz w:val="23"/>
          <w:szCs w:val="23"/>
        </w:rPr>
        <w:t>.</w:t>
      </w:r>
      <w:r w:rsidR="00A92D18">
        <w:rPr>
          <w:b/>
          <w:sz w:val="23"/>
          <w:szCs w:val="23"/>
        </w:rPr>
        <w:t xml:space="preserve"> Świadczenie usług zdrowotnych przez lekarzy specjalistów w zakresie urologii w Oddziale Urologicznym </w:t>
      </w:r>
      <w:r w:rsidR="00500D2D">
        <w:rPr>
          <w:b/>
          <w:sz w:val="23"/>
          <w:szCs w:val="23"/>
        </w:rPr>
        <w:t>w 1WSzKzP SP ZOZ w Lublinie, 20-049 Lublin, Al. Racławickie 23.</w:t>
      </w:r>
    </w:p>
    <w:p w:rsidR="00A92D18" w:rsidRPr="00500D2D" w:rsidRDefault="00A92D18" w:rsidP="00A92D18">
      <w:pPr>
        <w:numPr>
          <w:ilvl w:val="0"/>
          <w:numId w:val="10"/>
        </w:numPr>
        <w:ind w:left="1069"/>
        <w:jc w:val="both"/>
        <w:rPr>
          <w:sz w:val="23"/>
          <w:szCs w:val="23"/>
        </w:rPr>
      </w:pPr>
      <w:r w:rsidRPr="00500D2D">
        <w:rPr>
          <w:sz w:val="23"/>
          <w:szCs w:val="23"/>
        </w:rPr>
        <w:t xml:space="preserve">Świadczenia, w tym świadczenia z zakresu onkologii urologicznej wykonywane będą                 w dniach i godzinach uzgodnionych z Kierownikiem Oddziału Urologii </w:t>
      </w:r>
    </w:p>
    <w:p w:rsidR="00A92D18" w:rsidRPr="00500D2D" w:rsidRDefault="00A92D18" w:rsidP="00A92D18">
      <w:pPr>
        <w:numPr>
          <w:ilvl w:val="0"/>
          <w:numId w:val="10"/>
        </w:numPr>
        <w:ind w:left="1069"/>
        <w:jc w:val="both"/>
        <w:rPr>
          <w:sz w:val="23"/>
          <w:szCs w:val="23"/>
        </w:rPr>
      </w:pPr>
      <w:r w:rsidRPr="00500D2D">
        <w:rPr>
          <w:sz w:val="23"/>
          <w:szCs w:val="23"/>
        </w:rPr>
        <w:t>Udzielający zamówienia określi maksymalną ilość świadczeń jakie mogą być wykonane                  w ciągu roku i w ciągu jednego miesiąca</w:t>
      </w:r>
      <w:r w:rsidR="00F7503C">
        <w:rPr>
          <w:sz w:val="23"/>
          <w:szCs w:val="23"/>
        </w:rPr>
        <w:t xml:space="preserve"> trwania umowy</w:t>
      </w:r>
    </w:p>
    <w:p w:rsidR="00A92D18" w:rsidRPr="00500D2D" w:rsidRDefault="00A92D18" w:rsidP="00A92D18">
      <w:pPr>
        <w:numPr>
          <w:ilvl w:val="0"/>
          <w:numId w:val="10"/>
        </w:numPr>
        <w:ind w:left="1069"/>
        <w:jc w:val="both"/>
        <w:rPr>
          <w:sz w:val="23"/>
          <w:szCs w:val="23"/>
        </w:rPr>
      </w:pPr>
      <w:r w:rsidRPr="00500D2D">
        <w:rPr>
          <w:sz w:val="23"/>
          <w:szCs w:val="23"/>
        </w:rPr>
        <w:t xml:space="preserve">Udzielający zamówienia przewiduje maksymalną stawkę </w:t>
      </w:r>
      <w:r w:rsidR="00F15C47" w:rsidRPr="00500D2D">
        <w:rPr>
          <w:sz w:val="23"/>
          <w:szCs w:val="23"/>
        </w:rPr>
        <w:t>do 11</w:t>
      </w:r>
      <w:r w:rsidRPr="00500D2D">
        <w:rPr>
          <w:sz w:val="23"/>
          <w:szCs w:val="23"/>
        </w:rPr>
        <w:t>% wartości procedury medycznej określonej w umowie szpitala z NFZ, a w przypadku procedur onkologicznych do 12% wartości procedury medycznej.</w:t>
      </w:r>
    </w:p>
    <w:p w:rsidR="003F6A77" w:rsidRPr="00500D2D" w:rsidRDefault="001B1FBE" w:rsidP="00A92D18">
      <w:pPr>
        <w:numPr>
          <w:ilvl w:val="0"/>
          <w:numId w:val="10"/>
        </w:numPr>
        <w:ind w:left="1069"/>
        <w:jc w:val="both"/>
        <w:rPr>
          <w:sz w:val="23"/>
          <w:szCs w:val="23"/>
        </w:rPr>
      </w:pPr>
      <w:r>
        <w:rPr>
          <w:sz w:val="23"/>
          <w:szCs w:val="23"/>
        </w:rPr>
        <w:t>d</w:t>
      </w:r>
      <w:r w:rsidR="003F6A77" w:rsidRPr="00500D2D">
        <w:rPr>
          <w:sz w:val="23"/>
          <w:szCs w:val="23"/>
        </w:rPr>
        <w:t>o 40,-zł. brutto za każdą godzinę opieki pooperacyjnej</w:t>
      </w:r>
      <w:r w:rsidR="00F7503C">
        <w:rPr>
          <w:sz w:val="23"/>
          <w:szCs w:val="23"/>
        </w:rPr>
        <w:t xml:space="preserve"> pacjenta w miejscu </w:t>
      </w:r>
      <w:r w:rsidR="003F6A77" w:rsidRPr="00500D2D">
        <w:rPr>
          <w:sz w:val="23"/>
          <w:szCs w:val="23"/>
        </w:rPr>
        <w:t>potwierdzonej elektronicznym rejestratorem czasu pracy</w:t>
      </w:r>
      <w:r w:rsidR="00F7503C">
        <w:rPr>
          <w:sz w:val="23"/>
          <w:szCs w:val="23"/>
        </w:rPr>
        <w:t xml:space="preserve"> </w:t>
      </w:r>
    </w:p>
    <w:p w:rsidR="00A92D18" w:rsidRDefault="00A92D18" w:rsidP="00A92D18">
      <w:pPr>
        <w:jc w:val="both"/>
        <w:rPr>
          <w:sz w:val="23"/>
          <w:szCs w:val="23"/>
        </w:rPr>
      </w:pPr>
    </w:p>
    <w:p w:rsidR="00E171C8" w:rsidRDefault="00E171C8" w:rsidP="00F15C47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Część </w:t>
      </w:r>
      <w:r w:rsidR="00500D2D">
        <w:rPr>
          <w:b/>
          <w:bCs/>
          <w:sz w:val="23"/>
          <w:szCs w:val="23"/>
        </w:rPr>
        <w:t>6</w:t>
      </w:r>
      <w:r w:rsidR="00F15C47">
        <w:rPr>
          <w:b/>
          <w:bCs/>
          <w:sz w:val="23"/>
          <w:szCs w:val="23"/>
        </w:rPr>
        <w:t xml:space="preserve">. </w:t>
      </w:r>
      <w:r w:rsidR="00E33C5E">
        <w:rPr>
          <w:b/>
          <w:bCs/>
          <w:sz w:val="23"/>
          <w:szCs w:val="23"/>
        </w:rPr>
        <w:t xml:space="preserve"> Świadczenie usług zdrow</w:t>
      </w:r>
      <w:r w:rsidR="00F7503C">
        <w:rPr>
          <w:b/>
          <w:bCs/>
          <w:sz w:val="23"/>
          <w:szCs w:val="23"/>
        </w:rPr>
        <w:t>otnych</w:t>
      </w:r>
      <w:r w:rsidR="00E33C5E">
        <w:rPr>
          <w:b/>
          <w:bCs/>
          <w:sz w:val="23"/>
          <w:szCs w:val="23"/>
        </w:rPr>
        <w:t xml:space="preserve"> przez lekarza specjalistę w zakresie ginekologii i położnictwa w Klinice Ginekologii i w Poliklinice w 1WSzKzP SP ZOZ w Lublinie, 20-049 Lublin, Al. Racławickie 23.</w:t>
      </w:r>
    </w:p>
    <w:p w:rsidR="00E33C5E" w:rsidRDefault="00E33C5E" w:rsidP="00E33C5E">
      <w:pPr>
        <w:pStyle w:val="Akapitzlist"/>
        <w:numPr>
          <w:ilvl w:val="0"/>
          <w:numId w:val="38"/>
        </w:numPr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33C5E">
        <w:rPr>
          <w:sz w:val="23"/>
          <w:szCs w:val="23"/>
        </w:rPr>
        <w:t>Świadczenia wykonywane będą w klinice i poradni specjalistycznej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ginekologicznej w dniach i godzinach uzgodnionych z kierownikiem Kliniki Ginekologii</w:t>
      </w:r>
    </w:p>
    <w:p w:rsidR="00E33C5E" w:rsidRDefault="00E33C5E" w:rsidP="00E33C5E">
      <w:pPr>
        <w:pStyle w:val="Akapitzlist"/>
        <w:numPr>
          <w:ilvl w:val="0"/>
          <w:numId w:val="38"/>
        </w:numPr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Udzielający zamówienie określi maksymalną ilość świadczeń jakie mogą być wykonane w ciągu roku i w ciągu jednego miesiąca</w:t>
      </w:r>
      <w:r w:rsidR="00F7503C">
        <w:rPr>
          <w:rFonts w:ascii="Times New Roman" w:eastAsia="Times New Roman" w:hAnsi="Times New Roman" w:cs="Times New Roman"/>
          <w:sz w:val="23"/>
          <w:szCs w:val="23"/>
        </w:rPr>
        <w:t xml:space="preserve"> trwania umowy</w:t>
      </w:r>
    </w:p>
    <w:p w:rsidR="00C756B3" w:rsidRDefault="00E33C5E" w:rsidP="00E33C5E">
      <w:pPr>
        <w:pStyle w:val="Akapitzlist"/>
        <w:numPr>
          <w:ilvl w:val="0"/>
          <w:numId w:val="38"/>
        </w:numPr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Udzielający zamówi</w:t>
      </w:r>
      <w:r w:rsidR="00C756B3">
        <w:rPr>
          <w:rFonts w:ascii="Times New Roman" w:eastAsia="Times New Roman" w:hAnsi="Times New Roman" w:cs="Times New Roman"/>
          <w:sz w:val="23"/>
          <w:szCs w:val="23"/>
        </w:rPr>
        <w:t>enia przewiduję maksymalne stawki: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C756B3" w:rsidRDefault="00C756B3" w:rsidP="00C756B3">
      <w:pPr>
        <w:pStyle w:val="Akapitzli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- </w:t>
      </w:r>
      <w:r w:rsidR="00E33C5E">
        <w:rPr>
          <w:rFonts w:ascii="Times New Roman" w:eastAsia="Times New Roman" w:hAnsi="Times New Roman" w:cs="Times New Roman"/>
          <w:sz w:val="23"/>
          <w:szCs w:val="23"/>
        </w:rPr>
        <w:t xml:space="preserve">do 6500,-zł. brutto miesięcznie </w:t>
      </w:r>
    </w:p>
    <w:p w:rsidR="00E33C5E" w:rsidRPr="00E33C5E" w:rsidRDefault="00C756B3" w:rsidP="00C756B3">
      <w:pPr>
        <w:pStyle w:val="Akapitzli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- do </w:t>
      </w:r>
      <w:r w:rsidR="00E33C5E">
        <w:rPr>
          <w:rFonts w:ascii="Times New Roman" w:eastAsia="Times New Roman" w:hAnsi="Times New Roman" w:cs="Times New Roman"/>
          <w:sz w:val="23"/>
          <w:szCs w:val="23"/>
        </w:rPr>
        <w:t>10,-zł. brutto za każdą konsultację specjalistyczną pacjenta oddziału szpitalnego i pacjenta skierowanego przez RWKL i dla potrzeb medycyny pracy.</w:t>
      </w:r>
      <w:r w:rsidR="00E33C5E" w:rsidRPr="00E33C5E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E171C8" w:rsidRDefault="00E171C8" w:rsidP="00A92D18">
      <w:pPr>
        <w:jc w:val="both"/>
        <w:rPr>
          <w:sz w:val="23"/>
          <w:szCs w:val="23"/>
        </w:rPr>
      </w:pPr>
    </w:p>
    <w:p w:rsidR="003F6A77" w:rsidRDefault="003741B5" w:rsidP="003F6A77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Część </w:t>
      </w:r>
      <w:r w:rsidR="00500D2D">
        <w:rPr>
          <w:b/>
          <w:bCs/>
          <w:sz w:val="23"/>
          <w:szCs w:val="23"/>
        </w:rPr>
        <w:t>7</w:t>
      </w:r>
      <w:r>
        <w:rPr>
          <w:b/>
          <w:bCs/>
          <w:sz w:val="23"/>
          <w:szCs w:val="23"/>
        </w:rPr>
        <w:t xml:space="preserve">. </w:t>
      </w:r>
      <w:r w:rsidR="003F6A77">
        <w:rPr>
          <w:b/>
          <w:bCs/>
          <w:sz w:val="23"/>
          <w:szCs w:val="23"/>
        </w:rPr>
        <w:t xml:space="preserve"> Świadczenie usług zdrowotnych z obowiązkami kierownika pracowni histopatologii przez lekarza specjalistę w zakresie patomorf</w:t>
      </w:r>
      <w:r w:rsidR="00C756B3">
        <w:rPr>
          <w:b/>
          <w:bCs/>
          <w:sz w:val="23"/>
          <w:szCs w:val="23"/>
        </w:rPr>
        <w:t xml:space="preserve">ologii </w:t>
      </w:r>
      <w:r w:rsidR="003F6A77">
        <w:rPr>
          <w:b/>
          <w:bCs/>
          <w:sz w:val="23"/>
          <w:szCs w:val="23"/>
        </w:rPr>
        <w:t>w 1WSzKzP SP ZOZ w Lublinie, 20-049 Lublin, Al. Racławickie 23.</w:t>
      </w:r>
    </w:p>
    <w:p w:rsidR="003F6A77" w:rsidRDefault="003F6A77" w:rsidP="003F6A77">
      <w:pPr>
        <w:pStyle w:val="Akapitzlist"/>
        <w:numPr>
          <w:ilvl w:val="0"/>
          <w:numId w:val="39"/>
        </w:numPr>
        <w:jc w:val="both"/>
        <w:rPr>
          <w:bCs/>
          <w:sz w:val="23"/>
          <w:szCs w:val="23"/>
        </w:rPr>
      </w:pPr>
      <w:r w:rsidRPr="003F6A77">
        <w:rPr>
          <w:bCs/>
          <w:sz w:val="23"/>
          <w:szCs w:val="23"/>
        </w:rPr>
        <w:t>Świadczenia wykonywane będą w dniach i godzinach uzgodnionych z Zastępcą Komendanta ds. Medycznych, w tym minimum przez 10 godzin w tygodniu w miejscu (pracownia histopatologii</w:t>
      </w:r>
      <w:r>
        <w:rPr>
          <w:bCs/>
          <w:sz w:val="23"/>
          <w:szCs w:val="23"/>
        </w:rPr>
        <w:t xml:space="preserve"> 1WSzKzP SP ZOZ w Lubli</w:t>
      </w:r>
      <w:r w:rsidRPr="003F6A77">
        <w:rPr>
          <w:bCs/>
          <w:sz w:val="23"/>
          <w:szCs w:val="23"/>
        </w:rPr>
        <w:t>nie)</w:t>
      </w:r>
      <w:r>
        <w:rPr>
          <w:bCs/>
          <w:sz w:val="23"/>
          <w:szCs w:val="23"/>
        </w:rPr>
        <w:t xml:space="preserve"> wg harmonogramu ustalonego na każdy miesiąc trwania umowy</w:t>
      </w:r>
    </w:p>
    <w:p w:rsidR="003F6A77" w:rsidRDefault="003F6A77" w:rsidP="003F6A77">
      <w:pPr>
        <w:pStyle w:val="Akapitzlist"/>
        <w:numPr>
          <w:ilvl w:val="0"/>
          <w:numId w:val="39"/>
        </w:numPr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Udzielający zamówienia określa maksymalne terminy opisu badań: </w:t>
      </w:r>
    </w:p>
    <w:p w:rsidR="003F6A77" w:rsidRDefault="003F6A77" w:rsidP="003F6A77">
      <w:pPr>
        <w:pStyle w:val="Akapitzlist"/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>- do 7 dni roboczych w rama</w:t>
      </w:r>
      <w:r w:rsidR="00C756B3">
        <w:rPr>
          <w:bCs/>
          <w:sz w:val="23"/>
          <w:szCs w:val="23"/>
        </w:rPr>
        <w:t>ch</w:t>
      </w:r>
      <w:r>
        <w:rPr>
          <w:bCs/>
          <w:sz w:val="23"/>
          <w:szCs w:val="23"/>
        </w:rPr>
        <w:t xml:space="preserve"> pakietów DILO </w:t>
      </w:r>
    </w:p>
    <w:p w:rsidR="003F6A77" w:rsidRDefault="003F6A77" w:rsidP="003F6A77">
      <w:pPr>
        <w:pStyle w:val="Akapitzlist"/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>- do 14 dni roboczych – pozostałe.</w:t>
      </w:r>
    </w:p>
    <w:p w:rsidR="003F6A77" w:rsidRDefault="003F6A77" w:rsidP="003F6A77">
      <w:pPr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      c)   Udzielający zamówienia przewiduję maksymalną stawkę do 5000,-zł. brutto miesięcznie.</w:t>
      </w:r>
    </w:p>
    <w:p w:rsidR="00E171C8" w:rsidRPr="00B73A79" w:rsidRDefault="00E171C8" w:rsidP="00E171C8">
      <w:pPr>
        <w:jc w:val="both"/>
        <w:rPr>
          <w:sz w:val="23"/>
          <w:szCs w:val="23"/>
        </w:rPr>
      </w:pPr>
    </w:p>
    <w:p w:rsidR="00097BD2" w:rsidRDefault="00097BD2" w:rsidP="00097BD2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Część </w:t>
      </w:r>
      <w:r w:rsidR="00500D2D">
        <w:rPr>
          <w:b/>
          <w:bCs/>
          <w:sz w:val="23"/>
          <w:szCs w:val="23"/>
        </w:rPr>
        <w:t>8</w:t>
      </w:r>
      <w:r>
        <w:rPr>
          <w:b/>
          <w:bCs/>
          <w:sz w:val="23"/>
          <w:szCs w:val="23"/>
        </w:rPr>
        <w:t>.  Świadczenie usług zdrowotnych przez lekarza specjalistę w zakresie patomorfologii w pracowni histopatologii w 1WSzKzP SP ZOZ w Lublinie, 20-049 Lublin, Al. Racławickie 23.</w:t>
      </w:r>
    </w:p>
    <w:p w:rsidR="00097BD2" w:rsidRDefault="00097BD2" w:rsidP="00097BD2">
      <w:pPr>
        <w:pStyle w:val="Akapitzlist"/>
        <w:numPr>
          <w:ilvl w:val="0"/>
          <w:numId w:val="40"/>
        </w:numPr>
        <w:jc w:val="both"/>
        <w:rPr>
          <w:bCs/>
          <w:sz w:val="23"/>
          <w:szCs w:val="23"/>
        </w:rPr>
      </w:pPr>
      <w:r w:rsidRPr="003F6A77">
        <w:rPr>
          <w:bCs/>
          <w:sz w:val="23"/>
          <w:szCs w:val="23"/>
        </w:rPr>
        <w:t xml:space="preserve">Świadczenia wykonywane będą w dniach i godzinach uzgodnionych z </w:t>
      </w:r>
      <w:r>
        <w:rPr>
          <w:bCs/>
          <w:sz w:val="23"/>
          <w:szCs w:val="23"/>
        </w:rPr>
        <w:t>kierownikiem pracowni histopatologii</w:t>
      </w:r>
      <w:r w:rsidRPr="003F6A77">
        <w:rPr>
          <w:bCs/>
          <w:sz w:val="23"/>
          <w:szCs w:val="23"/>
        </w:rPr>
        <w:t>, w tym minimum przez 10 godzin w tygodniu w miejscu (pracownia histopatologii</w:t>
      </w:r>
      <w:r>
        <w:rPr>
          <w:bCs/>
          <w:sz w:val="23"/>
          <w:szCs w:val="23"/>
        </w:rPr>
        <w:t xml:space="preserve"> 1WSzKzP SP ZOZ w Lubli</w:t>
      </w:r>
      <w:r w:rsidRPr="003F6A77">
        <w:rPr>
          <w:bCs/>
          <w:sz w:val="23"/>
          <w:szCs w:val="23"/>
        </w:rPr>
        <w:t>nie)</w:t>
      </w:r>
      <w:r>
        <w:rPr>
          <w:bCs/>
          <w:sz w:val="23"/>
          <w:szCs w:val="23"/>
        </w:rPr>
        <w:t xml:space="preserve"> wg harmonogramu ustalonego na każdy miesiąc trwania umowy</w:t>
      </w:r>
    </w:p>
    <w:p w:rsidR="00097BD2" w:rsidRDefault="00097BD2" w:rsidP="00097BD2">
      <w:pPr>
        <w:pStyle w:val="Akapitzlist"/>
        <w:numPr>
          <w:ilvl w:val="0"/>
          <w:numId w:val="40"/>
        </w:numPr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Udzielający zamówienia określa maksymalne terminy opisu badań: </w:t>
      </w:r>
    </w:p>
    <w:p w:rsidR="00097BD2" w:rsidRDefault="00097BD2" w:rsidP="00097BD2">
      <w:pPr>
        <w:pStyle w:val="Akapitzlist"/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- do 7 dni roboczych w rama pakietów DILO </w:t>
      </w:r>
    </w:p>
    <w:p w:rsidR="00097BD2" w:rsidRDefault="00097BD2" w:rsidP="00097BD2">
      <w:pPr>
        <w:pStyle w:val="Akapitzlist"/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>- do 14 dni roboczych – pozostałe.</w:t>
      </w:r>
    </w:p>
    <w:p w:rsidR="00097BD2" w:rsidRDefault="00097BD2" w:rsidP="00097BD2">
      <w:pPr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      c)   Udzielający zamówienia przewiduję maksymalną stawkę do 4000,-zł. brutto miesięcznie.</w:t>
      </w:r>
    </w:p>
    <w:p w:rsidR="00097BD2" w:rsidRDefault="00097BD2" w:rsidP="00097BD2">
      <w:pPr>
        <w:jc w:val="both"/>
        <w:rPr>
          <w:b/>
          <w:sz w:val="23"/>
          <w:szCs w:val="23"/>
        </w:rPr>
      </w:pPr>
    </w:p>
    <w:p w:rsidR="00097BD2" w:rsidRDefault="00097BD2" w:rsidP="00097BD2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Część </w:t>
      </w:r>
      <w:r w:rsidR="00500D2D">
        <w:rPr>
          <w:b/>
          <w:bCs/>
          <w:sz w:val="23"/>
          <w:szCs w:val="23"/>
        </w:rPr>
        <w:t>9</w:t>
      </w:r>
      <w:r>
        <w:rPr>
          <w:b/>
          <w:bCs/>
          <w:sz w:val="23"/>
          <w:szCs w:val="23"/>
        </w:rPr>
        <w:t>.  Świadczenie usług zdrowotnych przez lekarza będącego w trakcie specjalizacji w zakresie patomorfologii (po 3 latach od rozpoczęcia) w pracowni histopatologii w 1WSzKzP SP ZOZ                     w Lublinie, 20-049 Lublin, Al. Racławickie 23.</w:t>
      </w:r>
    </w:p>
    <w:p w:rsidR="00097BD2" w:rsidRDefault="00097BD2" w:rsidP="00097BD2">
      <w:pPr>
        <w:pStyle w:val="Akapitzlist"/>
        <w:numPr>
          <w:ilvl w:val="0"/>
          <w:numId w:val="41"/>
        </w:numPr>
        <w:jc w:val="both"/>
        <w:rPr>
          <w:bCs/>
          <w:sz w:val="23"/>
          <w:szCs w:val="23"/>
        </w:rPr>
      </w:pPr>
      <w:r w:rsidRPr="00097BD2">
        <w:rPr>
          <w:bCs/>
          <w:sz w:val="23"/>
          <w:szCs w:val="23"/>
        </w:rPr>
        <w:t xml:space="preserve">Świadczenia wykonywane będą w dniach i godzinach uzgodnionych z kierownikiem pracowni histopatologii, </w:t>
      </w:r>
    </w:p>
    <w:p w:rsidR="00097BD2" w:rsidRPr="00D5275C" w:rsidRDefault="00097BD2" w:rsidP="003741B5">
      <w:pPr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      c)   Udzielający zamówienia przewiduję maksymalną stawkę do 4000,-zł. brutto miesięcznie.</w:t>
      </w:r>
    </w:p>
    <w:p w:rsidR="00097BD2" w:rsidRDefault="00097BD2" w:rsidP="003741B5">
      <w:pPr>
        <w:jc w:val="both"/>
        <w:rPr>
          <w:b/>
          <w:sz w:val="23"/>
          <w:szCs w:val="23"/>
        </w:rPr>
      </w:pPr>
    </w:p>
    <w:p w:rsidR="003741B5" w:rsidRDefault="003741B5" w:rsidP="003741B5">
      <w:p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Część </w:t>
      </w:r>
      <w:r w:rsidR="00500D2D">
        <w:rPr>
          <w:b/>
          <w:sz w:val="23"/>
          <w:szCs w:val="23"/>
        </w:rPr>
        <w:t>10</w:t>
      </w:r>
      <w:r>
        <w:rPr>
          <w:b/>
          <w:sz w:val="23"/>
          <w:szCs w:val="23"/>
        </w:rPr>
        <w:t>. Świadczenie usług zdrowotnych przez lekarzy specjalistów radiodiagnostów w Pracowni Diagnostyki Obrazowej w 1 WSzKzP SP ZOZ w Lublinie, 20-049 Lublin Al. Racławickie 23 po godzinach normalnej ordynacji.</w:t>
      </w:r>
    </w:p>
    <w:p w:rsidR="003741B5" w:rsidRPr="00500D2D" w:rsidRDefault="003741B5" w:rsidP="003741B5">
      <w:pPr>
        <w:numPr>
          <w:ilvl w:val="0"/>
          <w:numId w:val="28"/>
        </w:numPr>
        <w:suppressAutoHyphens w:val="0"/>
        <w:jc w:val="both"/>
        <w:rPr>
          <w:sz w:val="23"/>
          <w:szCs w:val="23"/>
        </w:rPr>
      </w:pPr>
      <w:r w:rsidRPr="00500D2D">
        <w:rPr>
          <w:sz w:val="23"/>
          <w:szCs w:val="23"/>
        </w:rPr>
        <w:t>Świadczenie wykonywane będą:</w:t>
      </w:r>
    </w:p>
    <w:p w:rsidR="003741B5" w:rsidRPr="00500D2D" w:rsidRDefault="003741B5" w:rsidP="003741B5">
      <w:p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- w godz. 13</w:t>
      </w:r>
      <w:r w:rsidRPr="00500D2D">
        <w:rPr>
          <w:sz w:val="23"/>
          <w:szCs w:val="23"/>
          <w:vertAlign w:val="superscript"/>
        </w:rPr>
        <w:t>00</w:t>
      </w:r>
      <w:r w:rsidRPr="00500D2D">
        <w:rPr>
          <w:sz w:val="23"/>
          <w:szCs w:val="23"/>
        </w:rPr>
        <w:t xml:space="preserve"> – 8</w:t>
      </w:r>
      <w:r w:rsidRPr="00500D2D">
        <w:rPr>
          <w:sz w:val="23"/>
          <w:szCs w:val="23"/>
          <w:vertAlign w:val="superscript"/>
        </w:rPr>
        <w:t xml:space="preserve">00 </w:t>
      </w:r>
      <w:r w:rsidRPr="00500D2D">
        <w:rPr>
          <w:sz w:val="23"/>
          <w:szCs w:val="23"/>
        </w:rPr>
        <w:t>dnia następnego w dni powszednie: poniedziałek, wtorek, środa, czwartek.</w:t>
      </w:r>
    </w:p>
    <w:p w:rsidR="003741B5" w:rsidRPr="00500D2D" w:rsidRDefault="003741B5" w:rsidP="003741B5">
      <w:pPr>
        <w:numPr>
          <w:ilvl w:val="0"/>
          <w:numId w:val="28"/>
        </w:numPr>
        <w:suppressAutoHyphens w:val="0"/>
        <w:jc w:val="both"/>
        <w:rPr>
          <w:sz w:val="23"/>
          <w:szCs w:val="23"/>
        </w:rPr>
      </w:pPr>
      <w:r w:rsidRPr="00500D2D">
        <w:rPr>
          <w:sz w:val="23"/>
          <w:szCs w:val="23"/>
        </w:rPr>
        <w:t>Udzielający Zamówienia przewiduje maksymalną stawkę do 70,00 zł/h brutto.</w:t>
      </w:r>
    </w:p>
    <w:p w:rsidR="003741B5" w:rsidRPr="00500D2D" w:rsidRDefault="003741B5" w:rsidP="003741B5">
      <w:pPr>
        <w:jc w:val="both"/>
        <w:rPr>
          <w:sz w:val="23"/>
          <w:szCs w:val="23"/>
        </w:rPr>
      </w:pPr>
    </w:p>
    <w:p w:rsidR="003741B5" w:rsidRDefault="003741B5" w:rsidP="003741B5">
      <w:p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Część </w:t>
      </w:r>
      <w:r w:rsidR="00500D2D">
        <w:rPr>
          <w:b/>
          <w:sz w:val="23"/>
          <w:szCs w:val="23"/>
        </w:rPr>
        <w:t>11</w:t>
      </w:r>
      <w:r>
        <w:rPr>
          <w:b/>
          <w:sz w:val="23"/>
          <w:szCs w:val="23"/>
        </w:rPr>
        <w:t>. Świadczenie usług zdrowotnych przez lekarzy specjalistów radiodiagnostów w postaci dyżurów niestacjonarnych w celu zabezpieczenia Pracowni Diagnostyki Obrazowej 1 WSzKzP SP ZOZ w Lublinie, 20-049 Lublin Al. Racławickie 23 po godzinach normalnej ordynacji.</w:t>
      </w:r>
    </w:p>
    <w:p w:rsidR="003741B5" w:rsidRPr="00500D2D" w:rsidRDefault="003741B5" w:rsidP="003741B5">
      <w:pPr>
        <w:numPr>
          <w:ilvl w:val="0"/>
          <w:numId w:val="29"/>
        </w:numPr>
        <w:suppressAutoHyphens w:val="0"/>
        <w:jc w:val="both"/>
        <w:rPr>
          <w:sz w:val="23"/>
          <w:szCs w:val="23"/>
        </w:rPr>
      </w:pPr>
      <w:r w:rsidRPr="00500D2D">
        <w:rPr>
          <w:sz w:val="23"/>
          <w:szCs w:val="23"/>
        </w:rPr>
        <w:t>Świadczenia wykonywane będą:</w:t>
      </w:r>
    </w:p>
    <w:p w:rsidR="003741B5" w:rsidRPr="00500D2D" w:rsidRDefault="003741B5" w:rsidP="003741B5">
      <w:p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- w godz. 13</w:t>
      </w:r>
      <w:r w:rsidRPr="00500D2D">
        <w:rPr>
          <w:sz w:val="23"/>
          <w:szCs w:val="23"/>
          <w:vertAlign w:val="superscript"/>
        </w:rPr>
        <w:t xml:space="preserve">00 </w:t>
      </w:r>
      <w:r w:rsidRPr="00500D2D">
        <w:rPr>
          <w:sz w:val="23"/>
          <w:szCs w:val="23"/>
        </w:rPr>
        <w:t>(piątek) – 8</w:t>
      </w:r>
      <w:r w:rsidRPr="00500D2D">
        <w:rPr>
          <w:sz w:val="23"/>
          <w:szCs w:val="23"/>
          <w:vertAlign w:val="superscript"/>
        </w:rPr>
        <w:t xml:space="preserve">00 </w:t>
      </w:r>
      <w:r w:rsidRPr="00500D2D">
        <w:rPr>
          <w:sz w:val="23"/>
          <w:szCs w:val="23"/>
        </w:rPr>
        <w:t>dnia następnego (sobota)</w:t>
      </w:r>
    </w:p>
    <w:p w:rsidR="003741B5" w:rsidRPr="00500D2D" w:rsidRDefault="003741B5" w:rsidP="003741B5">
      <w:p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- w dni wolne od pracy dla pracowników Udzielającego Zamówienia, niedziele i święta w systemie 24h.</w:t>
      </w:r>
    </w:p>
    <w:p w:rsidR="003741B5" w:rsidRPr="00500D2D" w:rsidRDefault="003741B5" w:rsidP="003741B5">
      <w:pPr>
        <w:numPr>
          <w:ilvl w:val="0"/>
          <w:numId w:val="29"/>
        </w:numPr>
        <w:suppressAutoHyphens w:val="0"/>
        <w:jc w:val="both"/>
        <w:rPr>
          <w:sz w:val="23"/>
          <w:szCs w:val="23"/>
        </w:rPr>
      </w:pPr>
      <w:r w:rsidRPr="00500D2D">
        <w:rPr>
          <w:sz w:val="23"/>
          <w:szCs w:val="23"/>
        </w:rPr>
        <w:t>Udzielający Zamówienia przewiduje maksymalną stawkę do 30,00 zł/h brutto i w przypadku wykonania procedury medycznej w miejscu:</w:t>
      </w:r>
    </w:p>
    <w:p w:rsidR="003741B5" w:rsidRPr="00500D2D" w:rsidRDefault="003741B5" w:rsidP="003741B5">
      <w:p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- do 30.00 zł brutto – CT</w:t>
      </w:r>
      <w:r w:rsidR="00FE1970" w:rsidRPr="00500D2D">
        <w:rPr>
          <w:sz w:val="23"/>
          <w:szCs w:val="23"/>
        </w:rPr>
        <w:t xml:space="preserve"> głowy</w:t>
      </w:r>
      <w:r w:rsidRPr="00500D2D">
        <w:rPr>
          <w:sz w:val="23"/>
          <w:szCs w:val="23"/>
        </w:rPr>
        <w:t xml:space="preserve"> </w:t>
      </w:r>
    </w:p>
    <w:p w:rsidR="003741B5" w:rsidRPr="00500D2D" w:rsidRDefault="003741B5" w:rsidP="003741B5">
      <w:p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- do 30.00 zł brutto – CT jamy brzusznej</w:t>
      </w:r>
    </w:p>
    <w:p w:rsidR="003741B5" w:rsidRPr="00500D2D" w:rsidRDefault="003741B5" w:rsidP="003741B5">
      <w:p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- do 30.00 zł brutto – CT miednicy</w:t>
      </w:r>
    </w:p>
    <w:p w:rsidR="003741B5" w:rsidRPr="00500D2D" w:rsidRDefault="003741B5" w:rsidP="003741B5">
      <w:p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- do 60.00 zł brutto – CT angio</w:t>
      </w:r>
    </w:p>
    <w:p w:rsidR="003741B5" w:rsidRPr="00500D2D" w:rsidRDefault="003741B5" w:rsidP="003741B5">
      <w:p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- do 60.00 zł brutto – CT klatki piersiowej</w:t>
      </w:r>
    </w:p>
    <w:p w:rsidR="003741B5" w:rsidRPr="00500D2D" w:rsidRDefault="003741B5" w:rsidP="003741B5">
      <w:p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- do 30.00 zł brutto – USG DOPPLER</w:t>
      </w:r>
    </w:p>
    <w:p w:rsidR="003741B5" w:rsidRPr="00500D2D" w:rsidRDefault="003741B5" w:rsidP="003741B5">
      <w:p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- do 30.00 zł brutto – USG piersi</w:t>
      </w:r>
    </w:p>
    <w:p w:rsidR="003741B5" w:rsidRPr="00500D2D" w:rsidRDefault="003741B5" w:rsidP="003741B5">
      <w:p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- do 20.00 zł brutto – USG podstawowe</w:t>
      </w:r>
      <w:r w:rsidR="00BD5C67" w:rsidRPr="00500D2D">
        <w:rPr>
          <w:sz w:val="23"/>
          <w:szCs w:val="23"/>
        </w:rPr>
        <w:t xml:space="preserve"> (jama brzuszna, klatka piersiowa)</w:t>
      </w:r>
    </w:p>
    <w:p w:rsidR="003741B5" w:rsidRPr="00500D2D" w:rsidRDefault="003741B5" w:rsidP="003741B5">
      <w:p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- do 5.00 zł brutto – RTG.</w:t>
      </w:r>
    </w:p>
    <w:p w:rsidR="003741B5" w:rsidRDefault="003741B5" w:rsidP="003741B5">
      <w:pPr>
        <w:jc w:val="both"/>
        <w:rPr>
          <w:b/>
          <w:sz w:val="23"/>
          <w:szCs w:val="23"/>
        </w:rPr>
      </w:pPr>
    </w:p>
    <w:p w:rsidR="003741B5" w:rsidRDefault="003741B5" w:rsidP="003741B5">
      <w:p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Część </w:t>
      </w:r>
      <w:r w:rsidR="00500D2D">
        <w:rPr>
          <w:b/>
          <w:sz w:val="23"/>
          <w:szCs w:val="23"/>
        </w:rPr>
        <w:t>12</w:t>
      </w:r>
      <w:r>
        <w:rPr>
          <w:b/>
          <w:sz w:val="23"/>
          <w:szCs w:val="23"/>
        </w:rPr>
        <w:t>. Świadczenie usług zdrowotnych przez lekarzy specjalistów radiodiagnostów w Pracowni Diagnostyki Obrazowej w 1 WSzKzP SP ZOZ w Lublinie, 20-049 Lublin Al. Racławickie 23. Świadczenie wykonywane będą:</w:t>
      </w:r>
    </w:p>
    <w:p w:rsidR="003741B5" w:rsidRPr="00500D2D" w:rsidRDefault="003741B5" w:rsidP="003741B5">
      <w:pPr>
        <w:pStyle w:val="Akapitzlist"/>
        <w:numPr>
          <w:ilvl w:val="0"/>
          <w:numId w:val="31"/>
        </w:num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w godz. 7</w:t>
      </w:r>
      <w:r w:rsidRPr="00500D2D">
        <w:rPr>
          <w:sz w:val="23"/>
          <w:szCs w:val="23"/>
          <w:vertAlign w:val="superscript"/>
        </w:rPr>
        <w:t>30</w:t>
      </w:r>
      <w:r w:rsidRPr="00500D2D">
        <w:rPr>
          <w:sz w:val="23"/>
          <w:szCs w:val="23"/>
        </w:rPr>
        <w:t xml:space="preserve"> – 15</w:t>
      </w:r>
      <w:r w:rsidRPr="00500D2D">
        <w:rPr>
          <w:sz w:val="23"/>
          <w:szCs w:val="23"/>
          <w:vertAlign w:val="superscript"/>
        </w:rPr>
        <w:t xml:space="preserve">05  </w:t>
      </w:r>
      <w:r w:rsidRPr="00500D2D">
        <w:rPr>
          <w:sz w:val="23"/>
          <w:szCs w:val="23"/>
        </w:rPr>
        <w:t>w dni powszednie</w:t>
      </w:r>
    </w:p>
    <w:p w:rsidR="003741B5" w:rsidRPr="00500D2D" w:rsidRDefault="003741B5" w:rsidP="003741B5">
      <w:pPr>
        <w:pStyle w:val="Akapitzlist"/>
        <w:numPr>
          <w:ilvl w:val="0"/>
          <w:numId w:val="31"/>
        </w:numPr>
        <w:jc w:val="both"/>
        <w:rPr>
          <w:sz w:val="23"/>
          <w:szCs w:val="23"/>
        </w:rPr>
      </w:pPr>
      <w:r w:rsidRPr="00500D2D">
        <w:rPr>
          <w:sz w:val="23"/>
          <w:szCs w:val="23"/>
        </w:rPr>
        <w:t>Udzielający Zamówienia przewiduje maksymalną stawkę do 80,00 zł/h brutto.</w:t>
      </w:r>
    </w:p>
    <w:p w:rsidR="00097BD2" w:rsidRDefault="00097BD2" w:rsidP="00097BD2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Część </w:t>
      </w:r>
      <w:r w:rsidR="00500D2D">
        <w:rPr>
          <w:b/>
          <w:bCs/>
          <w:sz w:val="23"/>
          <w:szCs w:val="23"/>
        </w:rPr>
        <w:t>13</w:t>
      </w:r>
      <w:r>
        <w:rPr>
          <w:b/>
          <w:bCs/>
          <w:sz w:val="23"/>
          <w:szCs w:val="23"/>
        </w:rPr>
        <w:t>.  Świadczenie usług zdrowotnych przez lekarza specjalistę w zakresie reumatologii w 1WSzKzP SP ZOZ w Lublinie, 20-049 Lublin, Al. Racławickie 23.</w:t>
      </w:r>
    </w:p>
    <w:p w:rsidR="00097BD2" w:rsidRDefault="00097BD2" w:rsidP="00097BD2">
      <w:pPr>
        <w:pStyle w:val="Akapitzlist"/>
        <w:numPr>
          <w:ilvl w:val="0"/>
          <w:numId w:val="42"/>
        </w:numPr>
        <w:jc w:val="both"/>
        <w:rPr>
          <w:bCs/>
          <w:sz w:val="23"/>
          <w:szCs w:val="23"/>
        </w:rPr>
      </w:pPr>
      <w:r w:rsidRPr="00097BD2">
        <w:rPr>
          <w:bCs/>
          <w:sz w:val="23"/>
          <w:szCs w:val="23"/>
        </w:rPr>
        <w:t>Świadczenia usług zdrowotnych polegały będą na wykonyw</w:t>
      </w:r>
      <w:r>
        <w:rPr>
          <w:bCs/>
          <w:sz w:val="23"/>
          <w:szCs w:val="23"/>
        </w:rPr>
        <w:t>aniu badań USG reumatologicznego stawów wraz z konsultacją specjalistyczną:</w:t>
      </w:r>
    </w:p>
    <w:p w:rsidR="00097BD2" w:rsidRDefault="00097BD2" w:rsidP="00097BD2">
      <w:pPr>
        <w:pStyle w:val="Akapitzlist"/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>-</w:t>
      </w:r>
      <w:r w:rsidRPr="00097BD2">
        <w:rPr>
          <w:bCs/>
          <w:sz w:val="23"/>
          <w:szCs w:val="23"/>
        </w:rPr>
        <w:t xml:space="preserve">  </w:t>
      </w:r>
      <w:r>
        <w:rPr>
          <w:bCs/>
          <w:sz w:val="23"/>
          <w:szCs w:val="23"/>
        </w:rPr>
        <w:t>w poradni Reumatologicznej przez minimum 3 godziny tygodniowo</w:t>
      </w:r>
    </w:p>
    <w:p w:rsidR="00097BD2" w:rsidRDefault="00097BD2" w:rsidP="00097BD2">
      <w:pPr>
        <w:pStyle w:val="Akapitzlist"/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>- w oddziałach szpitalnych przez minimum 1 godzinę tygodniowo</w:t>
      </w:r>
    </w:p>
    <w:p w:rsidR="00097BD2" w:rsidRDefault="0092423F" w:rsidP="00097BD2">
      <w:pPr>
        <w:jc w:val="both"/>
        <w:rPr>
          <w:sz w:val="23"/>
          <w:szCs w:val="23"/>
        </w:rPr>
      </w:pPr>
      <w:r>
        <w:rPr>
          <w:sz w:val="23"/>
          <w:szCs w:val="23"/>
        </w:rPr>
        <w:t>w</w:t>
      </w:r>
      <w:r w:rsidR="00097BD2" w:rsidRPr="00097BD2">
        <w:rPr>
          <w:sz w:val="23"/>
          <w:szCs w:val="23"/>
        </w:rPr>
        <w:t xml:space="preserve"> uzgodnieniu z Kierownikiem</w:t>
      </w:r>
      <w:r>
        <w:rPr>
          <w:sz w:val="23"/>
          <w:szCs w:val="23"/>
        </w:rPr>
        <w:t xml:space="preserve"> Kliniki</w:t>
      </w:r>
      <w:r w:rsidR="00097BD2" w:rsidRPr="00097BD2">
        <w:rPr>
          <w:sz w:val="23"/>
          <w:szCs w:val="23"/>
        </w:rPr>
        <w:t xml:space="preserve"> Chorób</w:t>
      </w:r>
      <w:r w:rsidR="00097BD2">
        <w:rPr>
          <w:b/>
          <w:sz w:val="23"/>
          <w:szCs w:val="23"/>
        </w:rPr>
        <w:t xml:space="preserve"> </w:t>
      </w:r>
      <w:r w:rsidR="00097BD2">
        <w:rPr>
          <w:sz w:val="23"/>
          <w:szCs w:val="23"/>
        </w:rPr>
        <w:t>Wewnę</w:t>
      </w:r>
      <w:r w:rsidR="00097BD2" w:rsidRPr="00097BD2">
        <w:rPr>
          <w:sz w:val="23"/>
          <w:szCs w:val="23"/>
        </w:rPr>
        <w:t>trznych</w:t>
      </w:r>
    </w:p>
    <w:p w:rsidR="003741B5" w:rsidRPr="00C07945" w:rsidRDefault="00097BD2" w:rsidP="00E171C8">
      <w:pPr>
        <w:pStyle w:val="Akapitzlist"/>
        <w:numPr>
          <w:ilvl w:val="0"/>
          <w:numId w:val="42"/>
        </w:numPr>
        <w:jc w:val="both"/>
        <w:rPr>
          <w:sz w:val="23"/>
          <w:szCs w:val="23"/>
        </w:rPr>
      </w:pPr>
      <w:r w:rsidRPr="00097BD2">
        <w:rPr>
          <w:sz w:val="23"/>
          <w:szCs w:val="23"/>
        </w:rPr>
        <w:t xml:space="preserve">Udzielający zamówienia przewiduję maksymalną stawkę do 160,- zł. brutto </w:t>
      </w:r>
      <w:r w:rsidRPr="00C07945">
        <w:rPr>
          <w:sz w:val="23"/>
          <w:szCs w:val="23"/>
        </w:rPr>
        <w:t>za jedną godzinę świadczonych usług</w:t>
      </w:r>
      <w:r w:rsidR="00500D2D" w:rsidRPr="00C07945">
        <w:rPr>
          <w:sz w:val="23"/>
          <w:szCs w:val="23"/>
        </w:rPr>
        <w:t>.</w:t>
      </w:r>
    </w:p>
    <w:p w:rsidR="00625B69" w:rsidRDefault="00E171C8" w:rsidP="00E171C8">
      <w:p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Część </w:t>
      </w:r>
      <w:r w:rsidR="00500D2D">
        <w:rPr>
          <w:b/>
          <w:sz w:val="23"/>
          <w:szCs w:val="23"/>
        </w:rPr>
        <w:t>14</w:t>
      </w:r>
      <w:r>
        <w:rPr>
          <w:b/>
          <w:sz w:val="23"/>
          <w:szCs w:val="23"/>
        </w:rPr>
        <w:t xml:space="preserve">. </w:t>
      </w:r>
      <w:r w:rsidR="00625B69">
        <w:rPr>
          <w:b/>
          <w:sz w:val="23"/>
          <w:szCs w:val="23"/>
        </w:rPr>
        <w:t>Świadczenie usług  przez techników (mgr) elektroradiologii w Pracowni Diagnostyki Obrazowej w 1 WSzKzP ZOZ w Lublinie, 20-049 Lublin Al. Racławickie 23 po godzinach normalnej ordynacji.</w:t>
      </w:r>
    </w:p>
    <w:p w:rsidR="006C09A4" w:rsidRPr="00130C5A" w:rsidRDefault="00625B69" w:rsidP="00D5275C">
      <w:pPr>
        <w:pStyle w:val="Akapitzlist"/>
        <w:numPr>
          <w:ilvl w:val="0"/>
          <w:numId w:val="36"/>
        </w:numPr>
        <w:ind w:left="794"/>
        <w:jc w:val="both"/>
        <w:rPr>
          <w:sz w:val="23"/>
          <w:szCs w:val="23"/>
        </w:rPr>
      </w:pPr>
      <w:r w:rsidRPr="00AE6DF4">
        <w:rPr>
          <w:sz w:val="23"/>
          <w:szCs w:val="23"/>
        </w:rPr>
        <w:t>Świadczenia wykonywane będą</w:t>
      </w:r>
      <w:r w:rsidR="00130C5A">
        <w:rPr>
          <w:sz w:val="23"/>
          <w:szCs w:val="23"/>
        </w:rPr>
        <w:t>:</w:t>
      </w:r>
    </w:p>
    <w:p w:rsidR="00AE6DF4" w:rsidRDefault="00AE6DF4" w:rsidP="00AE6DF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 </w:t>
      </w:r>
      <w:r w:rsidR="006C09A4" w:rsidRPr="006C09A4">
        <w:rPr>
          <w:sz w:val="23"/>
          <w:szCs w:val="23"/>
        </w:rPr>
        <w:t xml:space="preserve">- w godz. 18.00- 7.30 dnia następnego </w:t>
      </w:r>
    </w:p>
    <w:p w:rsidR="00AE6DF4" w:rsidRDefault="00AE6DF4" w:rsidP="00AE6DF4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-</w:t>
      </w:r>
      <w:r w:rsidR="006C09A4" w:rsidRPr="00AE6DF4">
        <w:rPr>
          <w:sz w:val="23"/>
          <w:szCs w:val="23"/>
        </w:rPr>
        <w:t xml:space="preserve"> w dni wolne od pracy dla pracowników Udzielającego Zamówienia, niedziele i święta  </w:t>
      </w:r>
      <w:r>
        <w:rPr>
          <w:sz w:val="23"/>
          <w:szCs w:val="23"/>
        </w:rPr>
        <w:t xml:space="preserve">                                       </w:t>
      </w:r>
    </w:p>
    <w:p w:rsidR="006C09A4" w:rsidRPr="00AE6DF4" w:rsidRDefault="00AE6DF4" w:rsidP="00AE6DF4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</w:t>
      </w:r>
      <w:r w:rsidR="006C09A4" w:rsidRPr="00AE6DF4">
        <w:rPr>
          <w:sz w:val="23"/>
          <w:szCs w:val="23"/>
        </w:rPr>
        <w:t>w systemie</w:t>
      </w:r>
      <w:r w:rsidR="00130C5A">
        <w:rPr>
          <w:sz w:val="23"/>
          <w:szCs w:val="23"/>
        </w:rPr>
        <w:t xml:space="preserve"> </w:t>
      </w:r>
      <w:r w:rsidR="006C09A4" w:rsidRPr="00AE6DF4">
        <w:rPr>
          <w:sz w:val="23"/>
          <w:szCs w:val="23"/>
        </w:rPr>
        <w:t>24h.</w:t>
      </w:r>
    </w:p>
    <w:p w:rsidR="006C09A4" w:rsidRDefault="006C09A4" w:rsidP="006C09A4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b) Udzielający Zamówienia przewiduje maksymalną stawkę:</w:t>
      </w:r>
    </w:p>
    <w:p w:rsidR="006C09A4" w:rsidRPr="006C09A4" w:rsidRDefault="006C09A4" w:rsidP="006C09A4">
      <w:pPr>
        <w:jc w:val="both"/>
        <w:rPr>
          <w:sz w:val="23"/>
          <w:szCs w:val="23"/>
        </w:rPr>
      </w:pPr>
      <w:r>
        <w:rPr>
          <w:sz w:val="23"/>
          <w:szCs w:val="23"/>
        </w:rPr>
        <w:t>- do 25.00 zł/h brutto.</w:t>
      </w:r>
    </w:p>
    <w:p w:rsidR="00E171C8" w:rsidRPr="00625B69" w:rsidRDefault="00625B69" w:rsidP="00625B69">
      <w:pPr>
        <w:jc w:val="both"/>
        <w:rPr>
          <w:sz w:val="23"/>
          <w:szCs w:val="23"/>
        </w:rPr>
      </w:pPr>
      <w:r w:rsidRPr="00625B69">
        <w:rPr>
          <w:b/>
          <w:sz w:val="23"/>
          <w:szCs w:val="23"/>
        </w:rPr>
        <w:t xml:space="preserve"> </w:t>
      </w:r>
    </w:p>
    <w:p w:rsidR="009C6287" w:rsidRDefault="009C6287">
      <w:pPr>
        <w:jc w:val="both"/>
        <w:rPr>
          <w:b/>
          <w:sz w:val="23"/>
          <w:szCs w:val="23"/>
        </w:rPr>
      </w:pPr>
    </w:p>
    <w:p w:rsidR="00DF149A" w:rsidRDefault="00DF149A" w:rsidP="00DF149A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II. UDZIELAJĄCY ZAMÓWIENIA DOPUSZCZA MOŻLIWOŚĆ SKŁADANIA</w:t>
      </w:r>
      <w:r w:rsidR="00086084">
        <w:rPr>
          <w:b/>
          <w:bCs/>
          <w:sz w:val="23"/>
          <w:szCs w:val="23"/>
        </w:rPr>
        <w:t xml:space="preserve"> OFERT CZĘŚCIOWYCH</w:t>
      </w:r>
      <w:r>
        <w:rPr>
          <w:b/>
          <w:bCs/>
          <w:sz w:val="23"/>
          <w:szCs w:val="23"/>
        </w:rPr>
        <w:t xml:space="preserve"> </w:t>
      </w:r>
    </w:p>
    <w:p w:rsidR="00DF149A" w:rsidRDefault="00DF149A">
      <w:pPr>
        <w:jc w:val="both"/>
        <w:rPr>
          <w:b/>
          <w:bCs/>
          <w:sz w:val="23"/>
          <w:szCs w:val="23"/>
        </w:rPr>
      </w:pPr>
    </w:p>
    <w:p w:rsidR="009C6287" w:rsidRDefault="009C6287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I</w:t>
      </w:r>
      <w:r w:rsidR="00DF149A">
        <w:rPr>
          <w:b/>
          <w:bCs/>
          <w:sz w:val="23"/>
          <w:szCs w:val="23"/>
        </w:rPr>
        <w:t>I</w:t>
      </w:r>
      <w:r>
        <w:rPr>
          <w:b/>
          <w:bCs/>
          <w:sz w:val="23"/>
          <w:szCs w:val="23"/>
        </w:rPr>
        <w:t xml:space="preserve">I. TERMIN REALIZACJI PRZEDMIOTU KONKURSU: </w:t>
      </w:r>
    </w:p>
    <w:p w:rsidR="009C6287" w:rsidRDefault="009C6287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- od dnia zawarcia umowy do 31.</w:t>
      </w:r>
      <w:r w:rsidR="00097BD2">
        <w:rPr>
          <w:b/>
          <w:bCs/>
          <w:sz w:val="23"/>
          <w:szCs w:val="23"/>
        </w:rPr>
        <w:t>03</w:t>
      </w:r>
      <w:r>
        <w:rPr>
          <w:b/>
          <w:bCs/>
          <w:sz w:val="23"/>
          <w:szCs w:val="23"/>
        </w:rPr>
        <w:t>.20</w:t>
      </w:r>
      <w:r w:rsidR="009E59A8">
        <w:rPr>
          <w:b/>
          <w:bCs/>
          <w:sz w:val="23"/>
          <w:szCs w:val="23"/>
        </w:rPr>
        <w:t>20</w:t>
      </w:r>
      <w:r>
        <w:rPr>
          <w:b/>
          <w:bCs/>
          <w:sz w:val="23"/>
          <w:szCs w:val="23"/>
        </w:rPr>
        <w:t xml:space="preserve"> r.</w:t>
      </w:r>
    </w:p>
    <w:p w:rsidR="009C6287" w:rsidRDefault="009C6287">
      <w:pPr>
        <w:jc w:val="both"/>
        <w:rPr>
          <w:b/>
          <w:bCs/>
          <w:sz w:val="23"/>
          <w:szCs w:val="23"/>
        </w:rPr>
      </w:pPr>
    </w:p>
    <w:p w:rsidR="009C6287" w:rsidRDefault="009C6287">
      <w:pPr>
        <w:pStyle w:val="Nagwek1"/>
        <w:autoSpaceDE w:val="0"/>
        <w:rPr>
          <w:sz w:val="23"/>
          <w:szCs w:val="23"/>
        </w:rPr>
      </w:pPr>
      <w:r>
        <w:rPr>
          <w:sz w:val="23"/>
          <w:szCs w:val="23"/>
        </w:rPr>
        <w:t>I</w:t>
      </w:r>
      <w:r w:rsidR="00DF149A">
        <w:rPr>
          <w:sz w:val="23"/>
          <w:szCs w:val="23"/>
        </w:rPr>
        <w:t>V</w:t>
      </w:r>
      <w:r>
        <w:rPr>
          <w:sz w:val="23"/>
          <w:szCs w:val="23"/>
        </w:rPr>
        <w:t>. WYMAGANIA STAWIANE PRZYJMUJĄCEMU ZAMÓWIENIE</w:t>
      </w:r>
    </w:p>
    <w:p w:rsidR="009C6287" w:rsidRDefault="009C6287">
      <w:pPr>
        <w:jc w:val="both"/>
        <w:rPr>
          <w:sz w:val="23"/>
          <w:szCs w:val="23"/>
        </w:rPr>
      </w:pPr>
      <w:r>
        <w:rPr>
          <w:sz w:val="23"/>
          <w:szCs w:val="23"/>
        </w:rPr>
        <w:t>W postępowaniu konkursowym mogą wziąć udział Przyjmujący zamówienie, którzy spełniają następujące warunki:</w:t>
      </w:r>
    </w:p>
    <w:p w:rsidR="009C6287" w:rsidRDefault="009C6287">
      <w:pPr>
        <w:numPr>
          <w:ilvl w:val="0"/>
          <w:numId w:val="19"/>
        </w:numPr>
        <w:jc w:val="both"/>
        <w:rPr>
          <w:sz w:val="23"/>
          <w:szCs w:val="23"/>
        </w:rPr>
      </w:pPr>
      <w:r>
        <w:rPr>
          <w:sz w:val="23"/>
          <w:szCs w:val="23"/>
        </w:rPr>
        <w:t>są podmiotami lub osobami wymienionymi w art. 26 ustawy z dnia 15 kwietnia 2011 roku                       o działalności leczniczej (t.j. Dz. U. z 2016 r. poz. 1638 ze zm.)</w:t>
      </w:r>
    </w:p>
    <w:p w:rsidR="009C6287" w:rsidRPr="004A02CB" w:rsidRDefault="009C6287">
      <w:pPr>
        <w:numPr>
          <w:ilvl w:val="0"/>
          <w:numId w:val="19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posiadają odpowiednie kwalifikacje i uprawnienia określone w odrębnych przepisach, spełniające wymagania </w:t>
      </w:r>
      <w:r w:rsidRPr="004A02CB">
        <w:rPr>
          <w:sz w:val="23"/>
          <w:szCs w:val="23"/>
        </w:rPr>
        <w:t>przewidziane przez Narodowy Fundusz Zdrowia, a w szczególności:</w:t>
      </w:r>
    </w:p>
    <w:p w:rsidR="009C6287" w:rsidRPr="004A02CB" w:rsidRDefault="009C6287">
      <w:pPr>
        <w:numPr>
          <w:ilvl w:val="0"/>
          <w:numId w:val="25"/>
        </w:numPr>
        <w:jc w:val="both"/>
        <w:rPr>
          <w:sz w:val="23"/>
          <w:szCs w:val="23"/>
        </w:rPr>
      </w:pPr>
      <w:r w:rsidRPr="004A02CB">
        <w:rPr>
          <w:sz w:val="23"/>
          <w:szCs w:val="23"/>
        </w:rPr>
        <w:t>tytuł specjalisty w odpowiedniej dziedzini</w:t>
      </w:r>
      <w:r w:rsidR="0092423F">
        <w:rPr>
          <w:sz w:val="23"/>
          <w:szCs w:val="23"/>
        </w:rPr>
        <w:t>e medycyny (dotyczy części 1 – 8 i 10-13</w:t>
      </w:r>
      <w:r w:rsidRPr="004A02CB">
        <w:rPr>
          <w:sz w:val="23"/>
          <w:szCs w:val="23"/>
        </w:rPr>
        <w:t xml:space="preserve">)  </w:t>
      </w:r>
    </w:p>
    <w:p w:rsidR="009C6287" w:rsidRPr="004A02CB" w:rsidRDefault="009C6287" w:rsidP="002636A5">
      <w:pPr>
        <w:numPr>
          <w:ilvl w:val="0"/>
          <w:numId w:val="25"/>
        </w:numPr>
        <w:jc w:val="both"/>
        <w:rPr>
          <w:sz w:val="23"/>
          <w:szCs w:val="23"/>
        </w:rPr>
      </w:pPr>
      <w:r w:rsidRPr="004A02CB">
        <w:rPr>
          <w:sz w:val="23"/>
          <w:szCs w:val="23"/>
        </w:rPr>
        <w:t xml:space="preserve">w trakcie specjalizacji w odpowiedniej dziedzinie medycyny co najmniej po 3 latach </w:t>
      </w:r>
      <w:r w:rsidR="004A02CB">
        <w:rPr>
          <w:sz w:val="23"/>
          <w:szCs w:val="23"/>
        </w:rPr>
        <w:t xml:space="preserve">                     </w:t>
      </w:r>
      <w:r w:rsidRPr="004A02CB">
        <w:rPr>
          <w:sz w:val="23"/>
          <w:szCs w:val="23"/>
        </w:rPr>
        <w:t>od</w:t>
      </w:r>
      <w:r w:rsidR="0092423F">
        <w:rPr>
          <w:sz w:val="23"/>
          <w:szCs w:val="23"/>
        </w:rPr>
        <w:t xml:space="preserve"> rozpoczęcia (dotyczy części 1,2,9</w:t>
      </w:r>
      <w:r w:rsidRPr="004A02CB">
        <w:rPr>
          <w:sz w:val="23"/>
          <w:szCs w:val="23"/>
        </w:rPr>
        <w:t>)</w:t>
      </w:r>
    </w:p>
    <w:p w:rsidR="002636A5" w:rsidRDefault="002636A5" w:rsidP="002636A5">
      <w:pPr>
        <w:ind w:left="1140"/>
        <w:jc w:val="both"/>
        <w:rPr>
          <w:sz w:val="23"/>
          <w:szCs w:val="23"/>
        </w:rPr>
      </w:pPr>
    </w:p>
    <w:p w:rsidR="00AA2203" w:rsidRPr="002636A5" w:rsidRDefault="00AA2203" w:rsidP="002636A5">
      <w:pPr>
        <w:ind w:left="1140"/>
        <w:jc w:val="both"/>
        <w:rPr>
          <w:sz w:val="23"/>
          <w:szCs w:val="23"/>
        </w:rPr>
      </w:pPr>
    </w:p>
    <w:p w:rsidR="003E2020" w:rsidRDefault="009C6287">
      <w:pPr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V. WYKAZ DOKUMENTÓW </w:t>
      </w:r>
      <w:r w:rsidR="003E2020">
        <w:rPr>
          <w:b/>
          <w:sz w:val="23"/>
          <w:szCs w:val="23"/>
        </w:rPr>
        <w:t xml:space="preserve">SKŁADAJACYCH SIĘ NA OFERTĘ </w:t>
      </w:r>
      <w:r>
        <w:rPr>
          <w:b/>
          <w:sz w:val="23"/>
          <w:szCs w:val="23"/>
        </w:rPr>
        <w:t>WYMAGANYCH OD PRZYJMUJĄCEGO ZAMÓWIENIE</w:t>
      </w:r>
    </w:p>
    <w:p w:rsidR="003E2020" w:rsidRDefault="003E2020">
      <w:pPr>
        <w:rPr>
          <w:sz w:val="23"/>
          <w:szCs w:val="23"/>
        </w:rPr>
      </w:pPr>
      <w:r>
        <w:rPr>
          <w:b/>
          <w:sz w:val="23"/>
          <w:szCs w:val="23"/>
        </w:rPr>
        <w:t xml:space="preserve">    Składana oferta</w:t>
      </w:r>
      <w:r w:rsidR="00577138">
        <w:rPr>
          <w:b/>
          <w:sz w:val="23"/>
          <w:szCs w:val="23"/>
        </w:rPr>
        <w:t xml:space="preserve"> sporządzona wg wzoru załączonego do SWKO </w:t>
      </w:r>
      <w:r>
        <w:rPr>
          <w:b/>
          <w:sz w:val="23"/>
          <w:szCs w:val="23"/>
        </w:rPr>
        <w:t>musi zawierać</w:t>
      </w:r>
      <w:r w:rsidR="00577138">
        <w:rPr>
          <w:b/>
          <w:sz w:val="23"/>
          <w:szCs w:val="23"/>
        </w:rPr>
        <w:t xml:space="preserve"> odpowiednio:</w:t>
      </w:r>
    </w:p>
    <w:p w:rsidR="009C6287" w:rsidRPr="002643BE" w:rsidRDefault="003E2020" w:rsidP="002643BE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2643BE">
        <w:rPr>
          <w:rFonts w:ascii="Times New Roman" w:hAnsi="Times New Roman" w:cs="Times New Roman"/>
          <w:sz w:val="23"/>
          <w:szCs w:val="23"/>
        </w:rPr>
        <w:t>Dane oferenta: nazwa, siedziba lub  imię i nazwisko, adres, NIP, numer telefonu do kontaktu.</w:t>
      </w:r>
    </w:p>
    <w:p w:rsidR="002643BE" w:rsidRDefault="002643BE" w:rsidP="002643BE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2643BE">
        <w:rPr>
          <w:rFonts w:ascii="Times New Roman" w:hAnsi="Times New Roman" w:cs="Times New Roman"/>
          <w:sz w:val="23"/>
          <w:szCs w:val="23"/>
        </w:rPr>
        <w:t>Aktualny wypis z rejestru podmiotów wykonujących działalność leczniczą, potwierdzający uprawnienie do wykonywania świadczeń zdrowotnych objętych przedmiotem konkursu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2643BE" w:rsidRDefault="002643BE" w:rsidP="002643BE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Aktualny wypis z ewidencji działalności gospod</w:t>
      </w:r>
      <w:r w:rsidR="00577138">
        <w:rPr>
          <w:rFonts w:ascii="Times New Roman" w:hAnsi="Times New Roman" w:cs="Times New Roman"/>
          <w:sz w:val="23"/>
          <w:szCs w:val="23"/>
        </w:rPr>
        <w:t>arczej lub Krajowego Rejestru Są</w:t>
      </w:r>
      <w:r>
        <w:rPr>
          <w:rFonts w:ascii="Times New Roman" w:hAnsi="Times New Roman" w:cs="Times New Roman"/>
          <w:sz w:val="23"/>
          <w:szCs w:val="23"/>
        </w:rPr>
        <w:t>dowego Przyjmującego zamówienie.</w:t>
      </w:r>
    </w:p>
    <w:p w:rsidR="002643BE" w:rsidRPr="002643BE" w:rsidRDefault="002643BE" w:rsidP="002643BE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Dane dotyczące kwalifikacji zawodowych i doświadczenia osób udzielających świadczenia będące przedmiotem oferty, potwierdzające minimalne wymagania w zakresie przedmiotu konkursu:</w:t>
      </w:r>
    </w:p>
    <w:p w:rsidR="004A02CB" w:rsidRPr="002643BE" w:rsidRDefault="004A02CB" w:rsidP="002643BE">
      <w:pPr>
        <w:pStyle w:val="Akapitzlist"/>
        <w:numPr>
          <w:ilvl w:val="0"/>
          <w:numId w:val="43"/>
        </w:numPr>
        <w:jc w:val="both"/>
        <w:rPr>
          <w:rFonts w:ascii="Times New Roman" w:hAnsi="Times New Roman" w:cs="Times New Roman"/>
          <w:b/>
          <w:sz w:val="23"/>
          <w:szCs w:val="23"/>
        </w:rPr>
      </w:pPr>
      <w:r w:rsidRPr="002643BE">
        <w:rPr>
          <w:rFonts w:ascii="Times New Roman" w:hAnsi="Times New Roman" w:cs="Times New Roman"/>
          <w:sz w:val="23"/>
          <w:szCs w:val="23"/>
        </w:rPr>
        <w:t xml:space="preserve">Kserokopia </w:t>
      </w:r>
      <w:r w:rsidR="009E59A8" w:rsidRPr="002643BE">
        <w:rPr>
          <w:rFonts w:ascii="Times New Roman" w:hAnsi="Times New Roman" w:cs="Times New Roman"/>
          <w:sz w:val="23"/>
          <w:szCs w:val="23"/>
        </w:rPr>
        <w:t>dyplomu ukończenia wyższych studiów medycznych – lekarza medycyny.</w:t>
      </w:r>
    </w:p>
    <w:p w:rsidR="004A02CB" w:rsidRPr="002643BE" w:rsidRDefault="009E59A8" w:rsidP="002643BE">
      <w:pPr>
        <w:pStyle w:val="Akapitzlist"/>
        <w:numPr>
          <w:ilvl w:val="0"/>
          <w:numId w:val="43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2643BE">
        <w:rPr>
          <w:rFonts w:ascii="Times New Roman" w:hAnsi="Times New Roman" w:cs="Times New Roman"/>
          <w:bCs/>
          <w:iCs/>
          <w:sz w:val="23"/>
          <w:szCs w:val="23"/>
        </w:rPr>
        <w:t>Kserokopia prawa wykonywania zawodu.</w:t>
      </w:r>
    </w:p>
    <w:p w:rsidR="009C6287" w:rsidRPr="002643BE" w:rsidRDefault="009C6287" w:rsidP="002643BE">
      <w:pPr>
        <w:pStyle w:val="Akapitzlist"/>
        <w:numPr>
          <w:ilvl w:val="0"/>
          <w:numId w:val="43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2643BE">
        <w:rPr>
          <w:rFonts w:ascii="Times New Roman" w:hAnsi="Times New Roman" w:cs="Times New Roman"/>
          <w:sz w:val="23"/>
          <w:szCs w:val="23"/>
        </w:rPr>
        <w:t xml:space="preserve">Kserokopia dyplomu </w:t>
      </w:r>
      <w:r w:rsidR="00C61038" w:rsidRPr="002643BE">
        <w:rPr>
          <w:rFonts w:ascii="Times New Roman" w:hAnsi="Times New Roman" w:cs="Times New Roman"/>
          <w:sz w:val="23"/>
          <w:szCs w:val="23"/>
        </w:rPr>
        <w:t>uzyskania specjalizacji w odpowiedniej dziedzinie medycyny.</w:t>
      </w:r>
    </w:p>
    <w:p w:rsidR="002643BE" w:rsidRPr="002643BE" w:rsidRDefault="00C61038" w:rsidP="004A02CB">
      <w:pPr>
        <w:pStyle w:val="Akapitzlist"/>
        <w:numPr>
          <w:ilvl w:val="0"/>
          <w:numId w:val="43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2643BE">
        <w:rPr>
          <w:rFonts w:ascii="Times New Roman" w:hAnsi="Times New Roman" w:cs="Times New Roman"/>
          <w:sz w:val="23"/>
          <w:szCs w:val="23"/>
        </w:rPr>
        <w:t>Kserokopia karty specjalizacyjnej w odpowiedniej dziedzinie medycyny.</w:t>
      </w:r>
    </w:p>
    <w:p w:rsidR="002643BE" w:rsidRPr="002643BE" w:rsidRDefault="009C6287" w:rsidP="002643BE">
      <w:pPr>
        <w:pStyle w:val="Akapitzlist"/>
        <w:numPr>
          <w:ilvl w:val="0"/>
          <w:numId w:val="43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2643BE">
        <w:rPr>
          <w:rFonts w:ascii="Times New Roman" w:hAnsi="Times New Roman" w:cs="Times New Roman"/>
          <w:sz w:val="23"/>
          <w:szCs w:val="23"/>
        </w:rPr>
        <w:t>Kser</w:t>
      </w:r>
      <w:r w:rsidR="0092423F" w:rsidRPr="002643BE">
        <w:rPr>
          <w:rFonts w:ascii="Times New Roman" w:hAnsi="Times New Roman" w:cs="Times New Roman"/>
          <w:sz w:val="23"/>
          <w:szCs w:val="23"/>
        </w:rPr>
        <w:t xml:space="preserve">okopia dyplomu </w:t>
      </w:r>
      <w:r w:rsidRPr="002643BE">
        <w:rPr>
          <w:rFonts w:ascii="Times New Roman" w:hAnsi="Times New Roman" w:cs="Times New Roman"/>
          <w:sz w:val="23"/>
          <w:szCs w:val="23"/>
        </w:rPr>
        <w:t xml:space="preserve"> te</w:t>
      </w:r>
      <w:r w:rsidR="00F02698">
        <w:rPr>
          <w:rFonts w:ascii="Times New Roman" w:hAnsi="Times New Roman" w:cs="Times New Roman"/>
          <w:sz w:val="23"/>
          <w:szCs w:val="23"/>
        </w:rPr>
        <w:t>chnika ( mgr ) elektroradiologa – część 14</w:t>
      </w:r>
    </w:p>
    <w:p w:rsidR="00C61038" w:rsidRPr="002643BE" w:rsidRDefault="00AA2203" w:rsidP="002643BE">
      <w:pPr>
        <w:pStyle w:val="Akapitzlist"/>
        <w:numPr>
          <w:ilvl w:val="0"/>
          <w:numId w:val="43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2643BE">
        <w:rPr>
          <w:rFonts w:ascii="Times New Roman" w:hAnsi="Times New Roman" w:cs="Times New Roman"/>
          <w:sz w:val="23"/>
          <w:szCs w:val="23"/>
        </w:rPr>
        <w:t xml:space="preserve"> </w:t>
      </w:r>
      <w:r w:rsidR="00C61038" w:rsidRPr="002643BE">
        <w:rPr>
          <w:rFonts w:ascii="Times New Roman" w:hAnsi="Times New Roman" w:cs="Times New Roman"/>
          <w:sz w:val="23"/>
          <w:szCs w:val="23"/>
        </w:rPr>
        <w:t>Kserokopia ubezpieczenia OC podmiotu leczniczego.</w:t>
      </w:r>
    </w:p>
    <w:p w:rsidR="00AA2203" w:rsidRPr="002643BE" w:rsidRDefault="00C61038" w:rsidP="002643BE">
      <w:pPr>
        <w:pStyle w:val="Akapitzlist"/>
        <w:numPr>
          <w:ilvl w:val="0"/>
          <w:numId w:val="43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2643BE">
        <w:rPr>
          <w:rFonts w:ascii="Times New Roman" w:hAnsi="Times New Roman" w:cs="Times New Roman"/>
          <w:sz w:val="23"/>
          <w:szCs w:val="23"/>
        </w:rPr>
        <w:t xml:space="preserve"> Orzeczenie lekarskie o zdolności do świadczenia usług wydawane przez lekarza medycyny pracy.</w:t>
      </w:r>
      <w:r w:rsidR="009C6287" w:rsidRPr="002643B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9C6287" w:rsidRDefault="00F02698">
      <w:pPr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V.1. </w:t>
      </w:r>
      <w:r w:rsidR="009C6287">
        <w:rPr>
          <w:b/>
          <w:bCs/>
          <w:sz w:val="23"/>
          <w:szCs w:val="23"/>
        </w:rPr>
        <w:t>W przypadku ZOZ</w:t>
      </w:r>
      <w:r w:rsidR="009C6287">
        <w:rPr>
          <w:sz w:val="23"/>
          <w:szCs w:val="23"/>
        </w:rPr>
        <w:t>:</w:t>
      </w:r>
    </w:p>
    <w:p w:rsidR="009C6287" w:rsidRDefault="009C6287">
      <w:pPr>
        <w:numPr>
          <w:ilvl w:val="0"/>
          <w:numId w:val="22"/>
        </w:numPr>
        <w:jc w:val="both"/>
        <w:rPr>
          <w:b/>
          <w:bCs/>
          <w:i/>
          <w:iCs/>
          <w:sz w:val="23"/>
          <w:szCs w:val="23"/>
        </w:rPr>
      </w:pPr>
      <w:r w:rsidRPr="00F1612C">
        <w:rPr>
          <w:sz w:val="23"/>
          <w:szCs w:val="23"/>
        </w:rPr>
        <w:t>pełna lista lekarzy, techników (mgr) elektroradiologii, którzy będą wykonywali świadczenia będące przedmiotem konkursu</w:t>
      </w:r>
      <w:r>
        <w:rPr>
          <w:sz w:val="23"/>
          <w:szCs w:val="23"/>
        </w:rPr>
        <w:t xml:space="preserve">. </w:t>
      </w:r>
    </w:p>
    <w:p w:rsidR="009C6287" w:rsidRDefault="009C6287">
      <w:pPr>
        <w:ind w:firstLine="360"/>
        <w:jc w:val="both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Pozostałe dokumenty muszą być udostępnione Zamawiającemu na żądanie.</w:t>
      </w:r>
    </w:p>
    <w:p w:rsidR="009C6287" w:rsidRDefault="009C6287">
      <w:pPr>
        <w:jc w:val="both"/>
        <w:rPr>
          <w:b/>
          <w:bCs/>
          <w:i/>
          <w:iCs/>
          <w:sz w:val="23"/>
          <w:szCs w:val="23"/>
        </w:rPr>
      </w:pPr>
    </w:p>
    <w:p w:rsidR="00AA2203" w:rsidRDefault="00AA2203">
      <w:pPr>
        <w:jc w:val="both"/>
        <w:rPr>
          <w:b/>
          <w:bCs/>
          <w:i/>
          <w:iCs/>
          <w:sz w:val="23"/>
          <w:szCs w:val="23"/>
        </w:rPr>
      </w:pPr>
    </w:p>
    <w:p w:rsidR="009C6287" w:rsidRDefault="009C6287">
      <w:pPr>
        <w:jc w:val="both"/>
        <w:rPr>
          <w:rStyle w:val="FontStyle22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V</w:t>
      </w:r>
      <w:r w:rsidR="00DF149A">
        <w:rPr>
          <w:b/>
          <w:bCs/>
          <w:color w:val="000000"/>
          <w:sz w:val="23"/>
          <w:szCs w:val="23"/>
        </w:rPr>
        <w:t>I</w:t>
      </w:r>
      <w:r>
        <w:rPr>
          <w:b/>
          <w:bCs/>
          <w:color w:val="000000"/>
          <w:sz w:val="23"/>
          <w:szCs w:val="23"/>
        </w:rPr>
        <w:t xml:space="preserve">. </w:t>
      </w:r>
      <w:r>
        <w:rPr>
          <w:b/>
          <w:bCs/>
          <w:sz w:val="23"/>
          <w:szCs w:val="23"/>
        </w:rPr>
        <w:t xml:space="preserve">OPIS SPOSOBU PRZYGOTOWANIA OFERTY </w:t>
      </w:r>
    </w:p>
    <w:p w:rsidR="009C6287" w:rsidRDefault="009C6287">
      <w:pPr>
        <w:numPr>
          <w:ilvl w:val="0"/>
          <w:numId w:val="24"/>
        </w:numPr>
        <w:jc w:val="both"/>
        <w:rPr>
          <w:sz w:val="23"/>
          <w:szCs w:val="23"/>
        </w:rPr>
      </w:pPr>
      <w:r>
        <w:rPr>
          <w:rStyle w:val="FontStyle22"/>
          <w:sz w:val="23"/>
          <w:szCs w:val="23"/>
        </w:rPr>
        <w:t>Każdy oferent może złożyć tylko jedną ofertę.</w:t>
      </w:r>
      <w:r>
        <w:rPr>
          <w:sz w:val="23"/>
          <w:szCs w:val="23"/>
        </w:rPr>
        <w:t xml:space="preserve"> </w:t>
      </w:r>
    </w:p>
    <w:p w:rsidR="009C6287" w:rsidRDefault="009C6287">
      <w:pPr>
        <w:numPr>
          <w:ilvl w:val="0"/>
          <w:numId w:val="24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Ofertę składa się, pod rygorem nieważności w formie pisemnej. Oferta powinna być sporządzona                   w języku polskim, napisana: piórem, długopisem, na maszynie do pisania lub komputerze. Dokumenty dotyczące oferty, sporządzone w języku obcym Oferent przedstawia wraz z tłumaczeniem na język </w:t>
      </w:r>
      <w:r>
        <w:rPr>
          <w:sz w:val="23"/>
          <w:szCs w:val="23"/>
        </w:rPr>
        <w:lastRenderedPageBreak/>
        <w:t xml:space="preserve">polski, dodatkowo odpisy lub kopie tych dokumentów muszą być poświadczone </w:t>
      </w:r>
      <w:r>
        <w:rPr>
          <w:b/>
          <w:bCs/>
          <w:sz w:val="23"/>
          <w:szCs w:val="23"/>
        </w:rPr>
        <w:t>za zgodność                        z oryginałem</w:t>
      </w:r>
      <w:r>
        <w:rPr>
          <w:sz w:val="23"/>
          <w:szCs w:val="23"/>
        </w:rPr>
        <w:t xml:space="preserve"> przez Oferenta.</w:t>
      </w:r>
    </w:p>
    <w:p w:rsidR="009C6287" w:rsidRDefault="009C6287">
      <w:pPr>
        <w:numPr>
          <w:ilvl w:val="0"/>
          <w:numId w:val="24"/>
        </w:numPr>
        <w:jc w:val="both"/>
        <w:rPr>
          <w:b/>
          <w:sz w:val="23"/>
          <w:szCs w:val="23"/>
        </w:rPr>
      </w:pPr>
      <w:r>
        <w:rPr>
          <w:sz w:val="23"/>
          <w:szCs w:val="23"/>
        </w:rPr>
        <w:t xml:space="preserve">Oferta wraz z dokumentami musi być opieczętowana i podpisana przez upoważnionych przedstawicieli Oferenta. Zaleca się, aby wszystkie zapisane strony oferty wraz z załącznikami do oferty były ponumerowane kolejnymi numerami, opieczętowane i spięte (zszyte) w sposób uniemożliwiający samoistną dekompletację. </w:t>
      </w:r>
    </w:p>
    <w:p w:rsidR="009C6287" w:rsidRDefault="009C6287">
      <w:pPr>
        <w:numPr>
          <w:ilvl w:val="0"/>
          <w:numId w:val="24"/>
        </w:numPr>
        <w:jc w:val="both"/>
        <w:rPr>
          <w:bCs/>
          <w:sz w:val="23"/>
          <w:szCs w:val="23"/>
        </w:rPr>
      </w:pPr>
      <w:r>
        <w:rPr>
          <w:b/>
          <w:sz w:val="23"/>
          <w:szCs w:val="23"/>
        </w:rPr>
        <w:t>Upoważnienie</w:t>
      </w:r>
      <w:r>
        <w:rPr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do podpisania oferty</w:t>
      </w:r>
      <w:r>
        <w:rPr>
          <w:sz w:val="23"/>
          <w:szCs w:val="23"/>
        </w:rPr>
        <w:t xml:space="preserve"> powinno być dołączone do oferty, o ile nie wynika</w:t>
      </w:r>
      <w:r>
        <w:rPr>
          <w:sz w:val="23"/>
          <w:szCs w:val="23"/>
        </w:rPr>
        <w:br/>
        <w:t>z innych dokumentów załączonych przez Oferenta. Oznacza to, że jeżeli upoważnienie nie wynika wprost z dokumentu stwierdzającego status prawny oferenta, to do oferty należy dołączyć oryginał stosownego pełnomocnictwa lub jego notarialnie potwierdzoną kserokopię. W przypadku udzielenia pełnomocnictwa wymagana jest forma i rodzaj pełnomocnictwa właściwy do poszczególnych czynności.</w:t>
      </w:r>
    </w:p>
    <w:p w:rsidR="009C6287" w:rsidRDefault="009C6287">
      <w:pPr>
        <w:numPr>
          <w:ilvl w:val="0"/>
          <w:numId w:val="24"/>
        </w:numPr>
        <w:jc w:val="both"/>
        <w:rPr>
          <w:sz w:val="23"/>
          <w:szCs w:val="23"/>
        </w:rPr>
      </w:pPr>
      <w:r>
        <w:rPr>
          <w:bCs/>
          <w:sz w:val="23"/>
          <w:szCs w:val="23"/>
        </w:rPr>
        <w:t>Wzory wymaganych przez Udzielającego zamówienia dokumentów, dołączone do niniejszych SWKO, muszą zostać przez Oferenta odpowiednio wypełnione (bądź też przygotowane przez Oferenta                       w formie zgodnej z treścią SWKO), podpisane przez osoby uprawnione do składania oświadczeń woli w imieniu Oferenta i załączone do oferty.</w:t>
      </w:r>
    </w:p>
    <w:p w:rsidR="009C6287" w:rsidRDefault="009C6287">
      <w:pPr>
        <w:numPr>
          <w:ilvl w:val="0"/>
          <w:numId w:val="24"/>
        </w:numPr>
        <w:jc w:val="both"/>
        <w:rPr>
          <w:sz w:val="23"/>
          <w:szCs w:val="23"/>
        </w:rPr>
      </w:pPr>
      <w:r>
        <w:rPr>
          <w:sz w:val="23"/>
          <w:szCs w:val="23"/>
        </w:rPr>
        <w:t>Wszelkie poprawki lub zmiany w tekście oferty muszą być parafowane przez osobę/osoby podpisujące ofertę i opatrzone datami ich dokonania.</w:t>
      </w:r>
    </w:p>
    <w:p w:rsidR="009C6287" w:rsidRDefault="009C6287">
      <w:pPr>
        <w:numPr>
          <w:ilvl w:val="0"/>
          <w:numId w:val="24"/>
        </w:numPr>
        <w:jc w:val="both"/>
        <w:rPr>
          <w:sz w:val="23"/>
          <w:szCs w:val="23"/>
        </w:rPr>
      </w:pPr>
      <w:r>
        <w:rPr>
          <w:sz w:val="23"/>
          <w:szCs w:val="23"/>
        </w:rPr>
        <w:t>Brak któregokolwiek wymaganego dokumentu lub załącznika do oferty, złożonego w sposób niezgodny z wymaganiami, bądź w niewłaściwej formie, np. podpisane przez osobę nieuprawnioną, może spowodować odrzucenie oferty.</w:t>
      </w:r>
    </w:p>
    <w:p w:rsidR="009C6287" w:rsidRDefault="009C6287">
      <w:pPr>
        <w:numPr>
          <w:ilvl w:val="0"/>
          <w:numId w:val="24"/>
        </w:numPr>
        <w:jc w:val="both"/>
        <w:rPr>
          <w:sz w:val="23"/>
          <w:szCs w:val="23"/>
        </w:rPr>
      </w:pPr>
      <w:r>
        <w:rPr>
          <w:sz w:val="23"/>
          <w:szCs w:val="23"/>
        </w:rPr>
        <w:t>Komisja Konkursowa może wezwać Oferenta do usunięcia ewentualnych braków w ofercie</w:t>
      </w:r>
      <w:r>
        <w:rPr>
          <w:sz w:val="23"/>
          <w:szCs w:val="23"/>
        </w:rPr>
        <w:br/>
        <w:t>w wyznaczonym terminie. Wezwanie to będzie miało formę pisemną i zostanie odnotowane                            w protokole.</w:t>
      </w:r>
    </w:p>
    <w:p w:rsidR="009C6287" w:rsidRDefault="009C6287">
      <w:pPr>
        <w:numPr>
          <w:ilvl w:val="0"/>
          <w:numId w:val="24"/>
        </w:numPr>
        <w:jc w:val="both"/>
        <w:rPr>
          <w:sz w:val="23"/>
          <w:szCs w:val="23"/>
        </w:rPr>
      </w:pPr>
      <w:r>
        <w:rPr>
          <w:sz w:val="23"/>
          <w:szCs w:val="23"/>
        </w:rPr>
        <w:t>W przypadku braków dokumentowych lub nie dotrzymania terminu wyznaczonego przez Komisję Konkursową do usunięcia braków, oferta zostanie odrzucona.</w:t>
      </w:r>
    </w:p>
    <w:p w:rsidR="009C6287" w:rsidRDefault="009C6287">
      <w:pPr>
        <w:numPr>
          <w:ilvl w:val="0"/>
          <w:numId w:val="24"/>
        </w:numPr>
        <w:jc w:val="both"/>
        <w:rPr>
          <w:b/>
          <w:bCs/>
          <w:sz w:val="23"/>
          <w:szCs w:val="23"/>
        </w:rPr>
      </w:pPr>
      <w:r>
        <w:rPr>
          <w:sz w:val="23"/>
          <w:szCs w:val="23"/>
        </w:rPr>
        <w:t>Dokumenty wchodzące w skład oferty nie podlegają zwrotowi.</w:t>
      </w:r>
    </w:p>
    <w:p w:rsidR="009C6287" w:rsidRDefault="009C6287">
      <w:pPr>
        <w:numPr>
          <w:ilvl w:val="0"/>
          <w:numId w:val="24"/>
        </w:numPr>
        <w:jc w:val="both"/>
        <w:rPr>
          <w:b/>
          <w:bCs/>
          <w:color w:val="000000"/>
          <w:sz w:val="23"/>
          <w:szCs w:val="23"/>
        </w:rPr>
      </w:pPr>
      <w:r>
        <w:rPr>
          <w:b/>
          <w:bCs/>
          <w:sz w:val="23"/>
          <w:szCs w:val="23"/>
        </w:rPr>
        <w:t>Oferent ponosi wszelkie koszty związane z przygotowaniem i złożeniem oferty.</w:t>
      </w:r>
    </w:p>
    <w:p w:rsidR="009C6287" w:rsidRDefault="009C6287">
      <w:pPr>
        <w:jc w:val="both"/>
        <w:rPr>
          <w:b/>
          <w:bCs/>
          <w:color w:val="000000"/>
          <w:sz w:val="23"/>
          <w:szCs w:val="23"/>
        </w:rPr>
      </w:pPr>
    </w:p>
    <w:p w:rsidR="00AA2203" w:rsidRDefault="00AA2203">
      <w:pPr>
        <w:jc w:val="both"/>
        <w:rPr>
          <w:b/>
          <w:bCs/>
          <w:color w:val="000000"/>
          <w:sz w:val="23"/>
          <w:szCs w:val="23"/>
        </w:rPr>
      </w:pPr>
    </w:p>
    <w:p w:rsidR="009C6287" w:rsidRDefault="009C6287">
      <w:pPr>
        <w:rPr>
          <w:bCs/>
          <w:sz w:val="23"/>
          <w:szCs w:val="23"/>
        </w:rPr>
      </w:pPr>
      <w:r>
        <w:rPr>
          <w:b/>
          <w:sz w:val="23"/>
          <w:szCs w:val="23"/>
        </w:rPr>
        <w:t>V</w:t>
      </w:r>
      <w:r w:rsidR="00DF149A">
        <w:rPr>
          <w:b/>
          <w:sz w:val="23"/>
          <w:szCs w:val="23"/>
        </w:rPr>
        <w:t>I</w:t>
      </w:r>
      <w:r>
        <w:rPr>
          <w:b/>
          <w:sz w:val="23"/>
          <w:szCs w:val="23"/>
        </w:rPr>
        <w:t>I. Miejsce, termin i sposób składania ofert</w:t>
      </w:r>
    </w:p>
    <w:p w:rsidR="009C6287" w:rsidRDefault="009C6287">
      <w:pPr>
        <w:jc w:val="both"/>
        <w:rPr>
          <w:sz w:val="23"/>
          <w:szCs w:val="23"/>
        </w:rPr>
      </w:pPr>
      <w:r>
        <w:rPr>
          <w:bCs/>
          <w:sz w:val="23"/>
          <w:szCs w:val="23"/>
        </w:rPr>
        <w:t>Ofertę należy złożyć w zamkniętej kopercie w siedzibie Udzielającego zamówienia - 1 Wojskowy Szpital Kliniczny z Polikliniką SP ZOZ w Lublinie  Al. Racławickie 44, 20-043 Lublin, budynek nr 1, pokój nr 22 (kancelaria) do dnia</w:t>
      </w:r>
      <w:r w:rsidR="001072C5">
        <w:rPr>
          <w:bCs/>
          <w:sz w:val="23"/>
          <w:szCs w:val="23"/>
        </w:rPr>
        <w:t xml:space="preserve"> </w:t>
      </w:r>
      <w:r w:rsidR="001072C5" w:rsidRPr="001072C5">
        <w:rPr>
          <w:b/>
          <w:bCs/>
          <w:sz w:val="23"/>
          <w:szCs w:val="23"/>
        </w:rPr>
        <w:t>2</w:t>
      </w:r>
      <w:r w:rsidR="008E6189">
        <w:rPr>
          <w:b/>
          <w:bCs/>
          <w:sz w:val="23"/>
          <w:szCs w:val="23"/>
        </w:rPr>
        <w:t>1</w:t>
      </w:r>
      <w:r w:rsidR="001072C5" w:rsidRPr="001072C5">
        <w:rPr>
          <w:b/>
          <w:bCs/>
          <w:sz w:val="23"/>
          <w:szCs w:val="23"/>
        </w:rPr>
        <w:t>.02</w:t>
      </w:r>
      <w:r w:rsidR="001072C5">
        <w:rPr>
          <w:bCs/>
          <w:sz w:val="23"/>
          <w:szCs w:val="23"/>
        </w:rPr>
        <w:t>.</w:t>
      </w:r>
      <w:r w:rsidR="00DF149A">
        <w:rPr>
          <w:b/>
          <w:bCs/>
          <w:color w:val="000000"/>
          <w:sz w:val="23"/>
          <w:szCs w:val="23"/>
        </w:rPr>
        <w:t>2018</w:t>
      </w:r>
      <w:r w:rsidR="00DF149A">
        <w:rPr>
          <w:b/>
          <w:bCs/>
          <w:sz w:val="23"/>
          <w:szCs w:val="23"/>
        </w:rPr>
        <w:t xml:space="preserve"> r., </w:t>
      </w:r>
      <w:r>
        <w:rPr>
          <w:b/>
          <w:sz w:val="23"/>
          <w:szCs w:val="23"/>
        </w:rPr>
        <w:t>do godz. 11</w:t>
      </w:r>
      <w:r>
        <w:rPr>
          <w:b/>
          <w:sz w:val="23"/>
          <w:szCs w:val="23"/>
          <w:vertAlign w:val="superscript"/>
        </w:rPr>
        <w:t>00</w:t>
      </w:r>
      <w:r>
        <w:rPr>
          <w:b/>
          <w:sz w:val="23"/>
          <w:szCs w:val="23"/>
        </w:rPr>
        <w:t>.</w:t>
      </w:r>
      <w:r>
        <w:rPr>
          <w:b/>
          <w:bCs/>
          <w:sz w:val="23"/>
          <w:szCs w:val="23"/>
        </w:rPr>
        <w:t xml:space="preserve"> </w:t>
      </w:r>
      <w:r>
        <w:rPr>
          <w:bCs/>
          <w:sz w:val="23"/>
          <w:szCs w:val="23"/>
        </w:rPr>
        <w:t xml:space="preserve">Oferty  nadesłane  pocztą  również  obowiązuje </w:t>
      </w:r>
      <w:r w:rsidR="0023420C">
        <w:rPr>
          <w:bCs/>
          <w:sz w:val="23"/>
          <w:szCs w:val="23"/>
        </w:rPr>
        <w:t xml:space="preserve">                   </w:t>
      </w:r>
      <w:r>
        <w:rPr>
          <w:bCs/>
          <w:sz w:val="23"/>
          <w:szCs w:val="23"/>
        </w:rPr>
        <w:t>w/w  termin.</w:t>
      </w:r>
    </w:p>
    <w:p w:rsidR="009C6287" w:rsidRDefault="009C6287">
      <w:pPr>
        <w:tabs>
          <w:tab w:val="left" w:pos="1702"/>
        </w:tabs>
        <w:jc w:val="both"/>
        <w:rPr>
          <w:sz w:val="23"/>
          <w:szCs w:val="23"/>
        </w:rPr>
      </w:pPr>
      <w:r>
        <w:rPr>
          <w:sz w:val="23"/>
          <w:szCs w:val="23"/>
        </w:rPr>
        <w:t>Oferent powinien zamieścić ofertę w kopercie zapieczętowanej, która będzie zaadresowana</w:t>
      </w:r>
      <w:r>
        <w:rPr>
          <w:sz w:val="23"/>
          <w:szCs w:val="23"/>
        </w:rPr>
        <w:br/>
        <w:t xml:space="preserve">na adres Udzielającego zamówienia oraz będzie posiadać oznaczenia: </w:t>
      </w:r>
      <w:r>
        <w:rPr>
          <w:b/>
          <w:bCs/>
          <w:sz w:val="23"/>
          <w:szCs w:val="23"/>
        </w:rPr>
        <w:t xml:space="preserve">„Konkurs na udzielanie świadczeń zdrowotnych – nie otwierać przed </w:t>
      </w:r>
      <w:r>
        <w:rPr>
          <w:b/>
          <w:sz w:val="23"/>
          <w:szCs w:val="23"/>
        </w:rPr>
        <w:t>dniem</w:t>
      </w:r>
      <w:r w:rsidR="008E6189">
        <w:rPr>
          <w:b/>
          <w:sz w:val="23"/>
          <w:szCs w:val="23"/>
        </w:rPr>
        <w:t xml:space="preserve"> 21</w:t>
      </w:r>
      <w:r w:rsidR="001072C5">
        <w:rPr>
          <w:b/>
          <w:sz w:val="23"/>
          <w:szCs w:val="23"/>
        </w:rPr>
        <w:t>.02.</w:t>
      </w:r>
      <w:r w:rsidR="00DF149A">
        <w:rPr>
          <w:b/>
          <w:bCs/>
          <w:color w:val="000000"/>
          <w:sz w:val="23"/>
          <w:szCs w:val="23"/>
        </w:rPr>
        <w:t>2018</w:t>
      </w:r>
      <w:r w:rsidR="00DF149A">
        <w:rPr>
          <w:b/>
          <w:bCs/>
          <w:sz w:val="23"/>
          <w:szCs w:val="23"/>
        </w:rPr>
        <w:t xml:space="preserve"> r</w:t>
      </w:r>
      <w:r>
        <w:rPr>
          <w:b/>
          <w:sz w:val="23"/>
          <w:szCs w:val="23"/>
        </w:rPr>
        <w:t>.”.</w:t>
      </w:r>
    </w:p>
    <w:p w:rsidR="009C6287" w:rsidRDefault="009C6287">
      <w:pPr>
        <w:jc w:val="both"/>
        <w:rPr>
          <w:sz w:val="23"/>
          <w:szCs w:val="23"/>
        </w:rPr>
      </w:pPr>
      <w:r>
        <w:rPr>
          <w:sz w:val="23"/>
          <w:szCs w:val="23"/>
        </w:rPr>
        <w:t>Poza oznaczeniami podanymi wyżej, koperta powinna posiadać nazwę i adres Oferenta.</w:t>
      </w:r>
    </w:p>
    <w:p w:rsidR="00AA2203" w:rsidRDefault="00AA2203">
      <w:pPr>
        <w:jc w:val="both"/>
        <w:rPr>
          <w:b/>
          <w:caps/>
          <w:sz w:val="23"/>
          <w:szCs w:val="23"/>
        </w:rPr>
      </w:pPr>
    </w:p>
    <w:p w:rsidR="00AA2203" w:rsidRDefault="00AA2203">
      <w:pPr>
        <w:jc w:val="both"/>
        <w:rPr>
          <w:b/>
          <w:caps/>
          <w:sz w:val="23"/>
          <w:szCs w:val="23"/>
        </w:rPr>
      </w:pPr>
    </w:p>
    <w:p w:rsidR="009C6287" w:rsidRDefault="009C6287">
      <w:pPr>
        <w:jc w:val="both"/>
        <w:rPr>
          <w:bCs/>
          <w:sz w:val="23"/>
          <w:szCs w:val="23"/>
        </w:rPr>
      </w:pPr>
      <w:r>
        <w:rPr>
          <w:b/>
          <w:caps/>
          <w:sz w:val="23"/>
          <w:szCs w:val="23"/>
        </w:rPr>
        <w:t>VI</w:t>
      </w:r>
      <w:r w:rsidR="00DF149A">
        <w:rPr>
          <w:b/>
          <w:caps/>
          <w:sz w:val="23"/>
          <w:szCs w:val="23"/>
        </w:rPr>
        <w:t>I</w:t>
      </w:r>
      <w:r>
        <w:rPr>
          <w:b/>
          <w:caps/>
          <w:sz w:val="23"/>
          <w:szCs w:val="23"/>
        </w:rPr>
        <w:t>I. Miejsce i termin otwarcia ofert.</w:t>
      </w:r>
    </w:p>
    <w:p w:rsidR="009C6287" w:rsidRDefault="009C6287">
      <w:pPr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>Otwarcie ofert odbędzie się w dniu</w:t>
      </w:r>
      <w:r w:rsidR="001072C5">
        <w:rPr>
          <w:b/>
          <w:bCs/>
          <w:color w:val="FF0000"/>
          <w:sz w:val="23"/>
          <w:szCs w:val="23"/>
        </w:rPr>
        <w:t xml:space="preserve"> </w:t>
      </w:r>
      <w:r w:rsidR="008E6189">
        <w:rPr>
          <w:b/>
          <w:bCs/>
          <w:color w:val="000000" w:themeColor="text1"/>
          <w:sz w:val="23"/>
          <w:szCs w:val="23"/>
        </w:rPr>
        <w:t>21</w:t>
      </w:r>
      <w:r w:rsidR="001072C5" w:rsidRPr="001072C5">
        <w:rPr>
          <w:b/>
          <w:bCs/>
          <w:color w:val="000000" w:themeColor="text1"/>
          <w:sz w:val="23"/>
          <w:szCs w:val="23"/>
        </w:rPr>
        <w:t>.02.</w:t>
      </w:r>
      <w:r w:rsidR="00DF149A">
        <w:rPr>
          <w:b/>
          <w:bCs/>
          <w:color w:val="000000"/>
          <w:sz w:val="23"/>
          <w:szCs w:val="23"/>
        </w:rPr>
        <w:t xml:space="preserve"> </w:t>
      </w:r>
      <w:r>
        <w:rPr>
          <w:b/>
          <w:bCs/>
          <w:color w:val="000000"/>
          <w:sz w:val="23"/>
          <w:szCs w:val="23"/>
        </w:rPr>
        <w:t>201</w:t>
      </w:r>
      <w:r w:rsidR="00DF149A">
        <w:rPr>
          <w:b/>
          <w:bCs/>
          <w:color w:val="000000"/>
          <w:sz w:val="23"/>
          <w:szCs w:val="23"/>
        </w:rPr>
        <w:t>8</w:t>
      </w:r>
      <w:r>
        <w:rPr>
          <w:b/>
          <w:bCs/>
          <w:sz w:val="23"/>
          <w:szCs w:val="23"/>
        </w:rPr>
        <w:t xml:space="preserve"> r., </w:t>
      </w:r>
      <w:r>
        <w:rPr>
          <w:b/>
          <w:sz w:val="23"/>
          <w:szCs w:val="23"/>
        </w:rPr>
        <w:t xml:space="preserve">o godz. </w:t>
      </w:r>
      <w:r>
        <w:rPr>
          <w:b/>
          <w:bCs/>
          <w:sz w:val="23"/>
          <w:szCs w:val="23"/>
        </w:rPr>
        <w:t>11</w:t>
      </w:r>
      <w:r>
        <w:rPr>
          <w:b/>
          <w:bCs/>
          <w:sz w:val="23"/>
          <w:szCs w:val="23"/>
          <w:vertAlign w:val="superscript"/>
        </w:rPr>
        <w:t>15</w:t>
      </w:r>
      <w:r>
        <w:rPr>
          <w:bCs/>
          <w:sz w:val="23"/>
          <w:szCs w:val="23"/>
        </w:rPr>
        <w:t xml:space="preserve"> w siedzibie Udzielającego zamówienia –  </w:t>
      </w:r>
      <w:r w:rsidR="0023420C">
        <w:rPr>
          <w:bCs/>
          <w:sz w:val="23"/>
          <w:szCs w:val="23"/>
        </w:rPr>
        <w:t xml:space="preserve">               </w:t>
      </w:r>
      <w:r>
        <w:rPr>
          <w:bCs/>
          <w:sz w:val="23"/>
          <w:szCs w:val="23"/>
        </w:rPr>
        <w:t>1 Wojskowy Szpital Kliniczny z Polikliniką SP ZOZ w Lublinie Al. Racławickie 44,</w:t>
      </w:r>
      <w:r w:rsidR="0023420C">
        <w:rPr>
          <w:bCs/>
          <w:sz w:val="23"/>
          <w:szCs w:val="23"/>
        </w:rPr>
        <w:t xml:space="preserve"> </w:t>
      </w:r>
      <w:r>
        <w:rPr>
          <w:bCs/>
          <w:sz w:val="23"/>
          <w:szCs w:val="23"/>
        </w:rPr>
        <w:t>20-043 Lublin, budynek  nr 1, pokój nr 18.</w:t>
      </w:r>
    </w:p>
    <w:p w:rsidR="009C6287" w:rsidRDefault="009C6287">
      <w:pPr>
        <w:jc w:val="both"/>
        <w:rPr>
          <w:bCs/>
          <w:sz w:val="23"/>
          <w:szCs w:val="23"/>
        </w:rPr>
      </w:pPr>
    </w:p>
    <w:p w:rsidR="009C6287" w:rsidRDefault="00DF149A">
      <w:pPr>
        <w:autoSpaceDE w:val="0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IX</w:t>
      </w:r>
      <w:r w:rsidR="009C6287">
        <w:rPr>
          <w:b/>
          <w:bCs/>
          <w:sz w:val="23"/>
          <w:szCs w:val="23"/>
        </w:rPr>
        <w:t xml:space="preserve">. KRYTERIA WYBORU OFERT </w:t>
      </w:r>
    </w:p>
    <w:p w:rsidR="009C6287" w:rsidRDefault="009C6287">
      <w:pPr>
        <w:numPr>
          <w:ilvl w:val="0"/>
          <w:numId w:val="12"/>
        </w:numPr>
        <w:ind w:right="49"/>
        <w:jc w:val="both"/>
        <w:rPr>
          <w:sz w:val="23"/>
          <w:szCs w:val="23"/>
        </w:rPr>
      </w:pPr>
      <w:r>
        <w:rPr>
          <w:sz w:val="23"/>
          <w:szCs w:val="23"/>
        </w:rPr>
        <w:t>Kryterium oceny ofert - cena 100%</w:t>
      </w:r>
    </w:p>
    <w:p w:rsidR="009C6287" w:rsidRDefault="009C6287">
      <w:pPr>
        <w:pStyle w:val="Tekstpodstawowy31"/>
        <w:numPr>
          <w:ilvl w:val="0"/>
          <w:numId w:val="12"/>
        </w:numPr>
        <w:tabs>
          <w:tab w:val="left" w:pos="720"/>
          <w:tab w:val="left" w:pos="3240"/>
        </w:tabs>
        <w:spacing w:after="0"/>
        <w:jc w:val="both"/>
        <w:rPr>
          <w:sz w:val="23"/>
          <w:szCs w:val="23"/>
        </w:rPr>
      </w:pPr>
      <w:r>
        <w:rPr>
          <w:sz w:val="23"/>
          <w:szCs w:val="23"/>
        </w:rPr>
        <w:t>Udzielający zamówienia udzieli zamówienia</w:t>
      </w:r>
      <w:r w:rsidR="006200D4">
        <w:rPr>
          <w:sz w:val="23"/>
          <w:szCs w:val="23"/>
        </w:rPr>
        <w:t xml:space="preserve"> wszystkim </w:t>
      </w:r>
      <w:r>
        <w:rPr>
          <w:b/>
          <w:bCs/>
          <w:sz w:val="23"/>
          <w:szCs w:val="23"/>
        </w:rPr>
        <w:t>Oferentom</w:t>
      </w:r>
      <w:r>
        <w:rPr>
          <w:sz w:val="23"/>
          <w:szCs w:val="23"/>
        </w:rPr>
        <w:t>, których ofert</w:t>
      </w:r>
      <w:r w:rsidR="006200D4">
        <w:rPr>
          <w:sz w:val="23"/>
          <w:szCs w:val="23"/>
        </w:rPr>
        <w:t>y</w:t>
      </w:r>
      <w:r>
        <w:rPr>
          <w:sz w:val="23"/>
          <w:szCs w:val="23"/>
        </w:rPr>
        <w:t xml:space="preserve"> zostan</w:t>
      </w:r>
      <w:r w:rsidR="006200D4">
        <w:rPr>
          <w:sz w:val="23"/>
          <w:szCs w:val="23"/>
        </w:rPr>
        <w:t>ą</w:t>
      </w:r>
      <w:r>
        <w:rPr>
          <w:sz w:val="23"/>
          <w:szCs w:val="23"/>
        </w:rPr>
        <w:t xml:space="preserve"> ocenion</w:t>
      </w:r>
      <w:r w:rsidR="006200D4">
        <w:rPr>
          <w:sz w:val="23"/>
          <w:szCs w:val="23"/>
        </w:rPr>
        <w:t>e</w:t>
      </w:r>
      <w:r>
        <w:rPr>
          <w:sz w:val="23"/>
          <w:szCs w:val="23"/>
        </w:rPr>
        <w:t xml:space="preserve"> jako najkorzystniejsz</w:t>
      </w:r>
      <w:r w:rsidR="006200D4">
        <w:rPr>
          <w:sz w:val="23"/>
          <w:szCs w:val="23"/>
        </w:rPr>
        <w:t>e w</w:t>
      </w:r>
      <w:r>
        <w:rPr>
          <w:sz w:val="23"/>
          <w:szCs w:val="23"/>
        </w:rPr>
        <w:t xml:space="preserve"> oparciu o podane kryterium wyboru</w:t>
      </w:r>
      <w:r w:rsidR="006200D4">
        <w:rPr>
          <w:sz w:val="23"/>
          <w:szCs w:val="23"/>
        </w:rPr>
        <w:t>, pod warunkiem, że zaoferowana stawka nie przekroczy maksymalnej stawki przewidzianej przez Udzielającego Zamówienia</w:t>
      </w:r>
      <w:r>
        <w:rPr>
          <w:sz w:val="23"/>
          <w:szCs w:val="23"/>
        </w:rPr>
        <w:t>.</w:t>
      </w:r>
    </w:p>
    <w:p w:rsidR="009C6287" w:rsidRDefault="009C6287">
      <w:pPr>
        <w:pStyle w:val="Tekstpodstawowy31"/>
        <w:numPr>
          <w:ilvl w:val="0"/>
          <w:numId w:val="12"/>
        </w:numPr>
        <w:tabs>
          <w:tab w:val="left" w:pos="720"/>
          <w:tab w:val="left" w:pos="3240"/>
        </w:tabs>
        <w:spacing w:after="0"/>
        <w:jc w:val="both"/>
        <w:rPr>
          <w:b/>
          <w:sz w:val="23"/>
          <w:szCs w:val="23"/>
        </w:rPr>
      </w:pPr>
      <w:r>
        <w:rPr>
          <w:sz w:val="23"/>
          <w:szCs w:val="23"/>
        </w:rPr>
        <w:t>Jeżeli w konkursie, w którym jedynym kryterium oceny ofert jest cena, nie można będzie dokonać wyboru najkorzystniejszej oferty ze względu na to, że zostały złożone oferty o takiej samej cenie, Udzielający Zamówienia wezwie Oferentów, którzy złożyli te oferty, do złożenia w określonym terminie ofert dodatkowych.</w:t>
      </w:r>
    </w:p>
    <w:p w:rsidR="009C6287" w:rsidRDefault="009C6287">
      <w:pPr>
        <w:jc w:val="both"/>
        <w:rPr>
          <w:b/>
          <w:sz w:val="23"/>
          <w:szCs w:val="23"/>
        </w:rPr>
      </w:pPr>
    </w:p>
    <w:p w:rsidR="009C6287" w:rsidRDefault="009C6287">
      <w:pPr>
        <w:autoSpaceDE w:val="0"/>
        <w:jc w:val="both"/>
        <w:rPr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X. POWIADOMIENIE O WYBORZE OFERTY.</w:t>
      </w:r>
    </w:p>
    <w:p w:rsidR="009C6287" w:rsidRDefault="009C6287">
      <w:pPr>
        <w:numPr>
          <w:ilvl w:val="0"/>
          <w:numId w:val="23"/>
        </w:numPr>
        <w:autoSpaceDE w:val="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O rozstrzygnięciu konkursu ofert Udzielający zamówienia zawiadomi </w:t>
      </w:r>
      <w:r>
        <w:rPr>
          <w:b/>
          <w:sz w:val="23"/>
          <w:szCs w:val="23"/>
        </w:rPr>
        <w:t>mailowo</w:t>
      </w:r>
      <w:r>
        <w:rPr>
          <w:sz w:val="23"/>
          <w:szCs w:val="23"/>
        </w:rPr>
        <w:t xml:space="preserve"> Oferentów                    (na Adres e-mail podany w ofercie), którzy złożyli oferty podając:</w:t>
      </w:r>
    </w:p>
    <w:p w:rsidR="009C6287" w:rsidRDefault="009C6287">
      <w:pPr>
        <w:numPr>
          <w:ilvl w:val="0"/>
          <w:numId w:val="16"/>
        </w:numPr>
        <w:tabs>
          <w:tab w:val="left" w:pos="2340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nazwę (firmę), albo imię i nazwisko, siedzibę albo miejsce zamieszkania i adres Oferenta, którego ofertę wybrano, uzasadnienie jej wyboru, </w:t>
      </w:r>
    </w:p>
    <w:p w:rsidR="009C6287" w:rsidRDefault="009C6287">
      <w:pPr>
        <w:numPr>
          <w:ilvl w:val="0"/>
          <w:numId w:val="16"/>
        </w:numPr>
        <w:tabs>
          <w:tab w:val="left" w:pos="2340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oferty, które zostały odrzucone, podając uzasadnienie faktyczne i prawne, </w:t>
      </w:r>
    </w:p>
    <w:p w:rsidR="009C6287" w:rsidRDefault="009C6287">
      <w:pPr>
        <w:numPr>
          <w:ilvl w:val="0"/>
          <w:numId w:val="3"/>
        </w:numPr>
        <w:autoSpaceDE w:val="0"/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Po rozstrzygnięciu konkursu ofert Udzielający zamówienia zamieści - na stronie internetowej </w:t>
      </w:r>
      <w:hyperlink r:id="rId8" w:history="1">
        <w:r>
          <w:rPr>
            <w:rStyle w:val="Hipercze"/>
            <w:sz w:val="23"/>
            <w:szCs w:val="23"/>
          </w:rPr>
          <w:t>www.1wszk.pl</w:t>
        </w:r>
      </w:hyperlink>
      <w:r>
        <w:rPr>
          <w:sz w:val="23"/>
          <w:szCs w:val="23"/>
        </w:rPr>
        <w:t xml:space="preserve"> oraz na tablicy ogłoszeń w swojej siedzibie - informacje o wyborze najkorzystniejszej oferty, podając nazwę (firmę), albo imię i nazwisko, siedzibę albo miejsce zamieszkania i adres Oferenta, którego ofertę wybrano, uzasadnienie jej wyboru. </w:t>
      </w:r>
    </w:p>
    <w:p w:rsidR="004A02CB" w:rsidRDefault="004A02CB">
      <w:pPr>
        <w:autoSpaceDE w:val="0"/>
        <w:jc w:val="both"/>
        <w:rPr>
          <w:color w:val="000000"/>
          <w:sz w:val="23"/>
          <w:szCs w:val="23"/>
        </w:rPr>
      </w:pPr>
    </w:p>
    <w:p w:rsidR="009C6287" w:rsidRDefault="009C6287">
      <w:pPr>
        <w:autoSpaceDE w:val="0"/>
        <w:jc w:val="both"/>
        <w:rPr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X</w:t>
      </w:r>
      <w:r w:rsidR="00DF149A">
        <w:rPr>
          <w:b/>
          <w:bCs/>
          <w:color w:val="000000"/>
          <w:sz w:val="23"/>
          <w:szCs w:val="23"/>
        </w:rPr>
        <w:t>I</w:t>
      </w:r>
      <w:r>
        <w:rPr>
          <w:b/>
          <w:bCs/>
          <w:color w:val="000000"/>
          <w:sz w:val="23"/>
          <w:szCs w:val="23"/>
        </w:rPr>
        <w:t>. UMOWA</w:t>
      </w:r>
    </w:p>
    <w:p w:rsidR="009C6287" w:rsidRPr="004A02CB" w:rsidRDefault="009C6287">
      <w:pPr>
        <w:pStyle w:val="Tekstpodstawowy"/>
        <w:spacing w:after="0"/>
        <w:jc w:val="both"/>
        <w:rPr>
          <w:sz w:val="23"/>
          <w:szCs w:val="23"/>
        </w:rPr>
      </w:pPr>
      <w:r w:rsidRPr="004A02CB">
        <w:rPr>
          <w:sz w:val="23"/>
          <w:szCs w:val="23"/>
        </w:rPr>
        <w:t>Udzielający zamówienia podpisze umowę z wybranym Oferentem w terminie nie krótszym niż 7 dni                   od dnia rozstrzygnięcia konkursu ofert.</w:t>
      </w:r>
    </w:p>
    <w:p w:rsidR="009C6287" w:rsidRPr="004A02CB" w:rsidRDefault="009C6287">
      <w:pPr>
        <w:jc w:val="both"/>
        <w:rPr>
          <w:sz w:val="23"/>
          <w:szCs w:val="23"/>
        </w:rPr>
      </w:pPr>
      <w:r w:rsidRPr="004A02CB">
        <w:rPr>
          <w:sz w:val="23"/>
          <w:szCs w:val="23"/>
        </w:rPr>
        <w:t xml:space="preserve">Udzielający zamówienia może zawrzeć umowę przed upływem terminu określonego powyżej jeśli                      w konkursie ofert: </w:t>
      </w:r>
    </w:p>
    <w:p w:rsidR="009C6287" w:rsidRPr="004A02CB" w:rsidRDefault="009C6287">
      <w:pPr>
        <w:ind w:left="142"/>
        <w:jc w:val="both"/>
        <w:rPr>
          <w:sz w:val="23"/>
          <w:szCs w:val="23"/>
        </w:rPr>
      </w:pPr>
      <w:r w:rsidRPr="004A02CB">
        <w:rPr>
          <w:sz w:val="23"/>
          <w:szCs w:val="23"/>
        </w:rPr>
        <w:t xml:space="preserve">-  została złożona tylko jedna oferta, </w:t>
      </w:r>
    </w:p>
    <w:p w:rsidR="009C6287" w:rsidRPr="004A02CB" w:rsidRDefault="009C6287">
      <w:pPr>
        <w:ind w:left="142"/>
        <w:jc w:val="both"/>
        <w:rPr>
          <w:b/>
          <w:bCs/>
          <w:sz w:val="23"/>
          <w:szCs w:val="23"/>
        </w:rPr>
      </w:pPr>
      <w:r w:rsidRPr="004A02CB">
        <w:rPr>
          <w:sz w:val="23"/>
          <w:szCs w:val="23"/>
        </w:rPr>
        <w:t xml:space="preserve">-  nie odrzucono żadnej oferty. </w:t>
      </w:r>
    </w:p>
    <w:p w:rsidR="009C6287" w:rsidRDefault="009C6287">
      <w:pPr>
        <w:autoSpaceDE w:val="0"/>
        <w:jc w:val="both"/>
        <w:rPr>
          <w:b/>
          <w:bCs/>
          <w:color w:val="000000"/>
          <w:sz w:val="23"/>
          <w:szCs w:val="23"/>
        </w:rPr>
      </w:pPr>
    </w:p>
    <w:p w:rsidR="009C6287" w:rsidRDefault="009C6287">
      <w:pPr>
        <w:autoSpaceDE w:val="0"/>
        <w:jc w:val="both"/>
        <w:rPr>
          <w:b/>
          <w:b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X</w:t>
      </w:r>
      <w:r w:rsidR="00DF149A">
        <w:rPr>
          <w:b/>
          <w:bCs/>
          <w:color w:val="000000"/>
          <w:sz w:val="23"/>
          <w:szCs w:val="23"/>
        </w:rPr>
        <w:t>I</w:t>
      </w:r>
      <w:r>
        <w:rPr>
          <w:b/>
          <w:bCs/>
          <w:color w:val="000000"/>
          <w:sz w:val="23"/>
          <w:szCs w:val="23"/>
        </w:rPr>
        <w:t xml:space="preserve">I. TERMIN ZWIĄZANIA OFERTĄ – </w:t>
      </w:r>
      <w:r>
        <w:rPr>
          <w:color w:val="000000"/>
          <w:sz w:val="23"/>
          <w:szCs w:val="23"/>
        </w:rPr>
        <w:t xml:space="preserve">do 30 dni od daty upływu składania ofert </w:t>
      </w:r>
    </w:p>
    <w:p w:rsidR="009C6287" w:rsidRDefault="009C6287">
      <w:pPr>
        <w:autoSpaceDE w:val="0"/>
        <w:jc w:val="both"/>
        <w:rPr>
          <w:b/>
          <w:bCs/>
          <w:color w:val="000000"/>
          <w:sz w:val="23"/>
          <w:szCs w:val="23"/>
        </w:rPr>
      </w:pPr>
    </w:p>
    <w:p w:rsidR="009C6287" w:rsidRDefault="009C6287">
      <w:pPr>
        <w:autoSpaceDE w:val="0"/>
        <w:jc w:val="both"/>
        <w:rPr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XI</w:t>
      </w:r>
      <w:r w:rsidR="00DF149A">
        <w:rPr>
          <w:b/>
          <w:bCs/>
          <w:color w:val="000000"/>
          <w:sz w:val="23"/>
          <w:szCs w:val="23"/>
        </w:rPr>
        <w:t>I</w:t>
      </w:r>
      <w:r>
        <w:rPr>
          <w:b/>
          <w:bCs/>
          <w:color w:val="000000"/>
          <w:sz w:val="23"/>
          <w:szCs w:val="23"/>
        </w:rPr>
        <w:t>I. ŚRODKI ODWOŁAWCZE</w:t>
      </w:r>
    </w:p>
    <w:p w:rsidR="009C6287" w:rsidRDefault="009C6287">
      <w:pPr>
        <w:jc w:val="both"/>
        <w:rPr>
          <w:sz w:val="23"/>
          <w:szCs w:val="23"/>
        </w:rPr>
      </w:pPr>
      <w:r>
        <w:rPr>
          <w:sz w:val="23"/>
          <w:szCs w:val="23"/>
        </w:rPr>
        <w:t>Oferentom przysługują środki ochrony prawnej określone w art. 153 i art. 154 ust. 1 i 2 ustawy</w:t>
      </w:r>
      <w:r>
        <w:rPr>
          <w:sz w:val="23"/>
          <w:szCs w:val="23"/>
        </w:rPr>
        <w:br/>
        <w:t>z dnia 27 sierpnia 2004 r. o świadczeniach opieki zdrowotnej finansowanych ze środków publicznych                 (</w:t>
      </w:r>
      <w:r>
        <w:rPr>
          <w:sz w:val="23"/>
          <w:szCs w:val="23"/>
          <w:lang w:bidi="pl-PL"/>
        </w:rPr>
        <w:t>t.j. Dz. U. z 2016 r. poz.1793 ze zm.</w:t>
      </w:r>
      <w:r>
        <w:rPr>
          <w:sz w:val="23"/>
          <w:szCs w:val="23"/>
        </w:rPr>
        <w:t>)</w:t>
      </w:r>
    </w:p>
    <w:p w:rsidR="009C6287" w:rsidRDefault="009C6287">
      <w:pPr>
        <w:jc w:val="both"/>
        <w:rPr>
          <w:sz w:val="23"/>
          <w:szCs w:val="23"/>
        </w:rPr>
      </w:pPr>
    </w:p>
    <w:p w:rsidR="009C6287" w:rsidRDefault="00DF149A">
      <w:pPr>
        <w:jc w:val="both"/>
        <w:rPr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X</w:t>
      </w:r>
      <w:r w:rsidR="009C6287">
        <w:rPr>
          <w:b/>
          <w:bCs/>
          <w:color w:val="000000"/>
          <w:sz w:val="23"/>
          <w:szCs w:val="23"/>
        </w:rPr>
        <w:t>I</w:t>
      </w:r>
      <w:r>
        <w:rPr>
          <w:b/>
          <w:bCs/>
          <w:color w:val="000000"/>
          <w:sz w:val="23"/>
          <w:szCs w:val="23"/>
        </w:rPr>
        <w:t>V</w:t>
      </w:r>
      <w:r w:rsidR="009C6287">
        <w:rPr>
          <w:b/>
          <w:bCs/>
          <w:color w:val="000000"/>
          <w:sz w:val="23"/>
          <w:szCs w:val="23"/>
        </w:rPr>
        <w:t>. POSTANOWIENIA OGÓLNE</w:t>
      </w:r>
    </w:p>
    <w:p w:rsidR="009C6287" w:rsidRDefault="009C6287">
      <w:pPr>
        <w:pStyle w:val="Tekstpodstawowy"/>
        <w:numPr>
          <w:ilvl w:val="0"/>
          <w:numId w:val="14"/>
        </w:numPr>
        <w:suppressAutoHyphens w:val="0"/>
        <w:autoSpaceDE w:val="0"/>
        <w:spacing w:after="0"/>
        <w:jc w:val="both"/>
        <w:rPr>
          <w:sz w:val="23"/>
          <w:szCs w:val="23"/>
        </w:rPr>
      </w:pPr>
      <w:r>
        <w:rPr>
          <w:sz w:val="23"/>
          <w:szCs w:val="23"/>
        </w:rPr>
        <w:t>Konkurs unieważnia się, gdy:</w:t>
      </w:r>
    </w:p>
    <w:p w:rsidR="009C6287" w:rsidRDefault="009C6287">
      <w:pPr>
        <w:pStyle w:val="Tekstpodstawowy"/>
        <w:numPr>
          <w:ilvl w:val="1"/>
          <w:numId w:val="2"/>
        </w:numPr>
        <w:suppressAutoHyphens w:val="0"/>
        <w:autoSpaceDE w:val="0"/>
        <w:spacing w:after="0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>nie wpłynęła żadna oferta;</w:t>
      </w:r>
    </w:p>
    <w:p w:rsidR="009C6287" w:rsidRDefault="009C6287">
      <w:pPr>
        <w:pStyle w:val="Tekstpodstawowy"/>
        <w:numPr>
          <w:ilvl w:val="1"/>
          <w:numId w:val="2"/>
        </w:numPr>
        <w:suppressAutoHyphens w:val="0"/>
        <w:autoSpaceDE w:val="0"/>
        <w:spacing w:after="0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>wpłynęła jedna oferta niepodlegająca odrzuceniu, z zastrzeżeniem ust. 2;</w:t>
      </w:r>
    </w:p>
    <w:p w:rsidR="009C6287" w:rsidRDefault="009C6287">
      <w:pPr>
        <w:pStyle w:val="Tekstpodstawowy"/>
        <w:numPr>
          <w:ilvl w:val="1"/>
          <w:numId w:val="2"/>
        </w:numPr>
        <w:suppressAutoHyphens w:val="0"/>
        <w:autoSpaceDE w:val="0"/>
        <w:spacing w:after="0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>odrzucono wszystkie oferty;</w:t>
      </w:r>
    </w:p>
    <w:p w:rsidR="009C6287" w:rsidRDefault="009C6287">
      <w:pPr>
        <w:pStyle w:val="Tekstpodstawowy"/>
        <w:numPr>
          <w:ilvl w:val="1"/>
          <w:numId w:val="2"/>
        </w:numPr>
        <w:suppressAutoHyphens w:val="0"/>
        <w:autoSpaceDE w:val="0"/>
        <w:spacing w:after="0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>kwota najkorzystniejszej oferty przewyższa kwotę, którą Udzielający zamówienia przeznaczył                   na finansowanie świadczeń opieki zdrowotnej;</w:t>
      </w:r>
    </w:p>
    <w:p w:rsidR="009C6287" w:rsidRDefault="009C6287">
      <w:pPr>
        <w:pStyle w:val="Tekstpodstawowy"/>
        <w:numPr>
          <w:ilvl w:val="1"/>
          <w:numId w:val="2"/>
        </w:numPr>
        <w:suppressAutoHyphens w:val="0"/>
        <w:autoSpaceDE w:val="0"/>
        <w:spacing w:after="0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>nastąpiła istotna zmiana okoliczności powodująca, że prowadzenie konkursu lub zawarcie umowy nie leży w interesie Udzielającego zamówienia, czego nie można było wcześniej przewidzieć.</w:t>
      </w:r>
    </w:p>
    <w:p w:rsidR="009C6287" w:rsidRDefault="009C6287">
      <w:pPr>
        <w:pStyle w:val="Tekstpodstawowy"/>
        <w:numPr>
          <w:ilvl w:val="0"/>
          <w:numId w:val="7"/>
        </w:numPr>
        <w:suppressAutoHyphens w:val="0"/>
        <w:autoSpaceDE w:val="0"/>
        <w:spacing w:after="0"/>
        <w:jc w:val="both"/>
        <w:rPr>
          <w:b/>
          <w:sz w:val="23"/>
          <w:szCs w:val="23"/>
        </w:rPr>
      </w:pPr>
      <w:r>
        <w:rPr>
          <w:sz w:val="23"/>
          <w:szCs w:val="23"/>
        </w:rPr>
        <w:t xml:space="preserve">Jeżeli w toku konkursu ofert wpłynęła tylko jedna oferta niepodlegająca odrzuceniu, komisja może przyjąć tę ofertę, gdy z okoliczności wynika, że na ogłoszony ponownie na tych samych warunkach konkurs ofert nie wpłynie więcej ofert.           </w:t>
      </w:r>
    </w:p>
    <w:p w:rsidR="009C6287" w:rsidRDefault="009C6287">
      <w:pPr>
        <w:jc w:val="both"/>
        <w:rPr>
          <w:b/>
          <w:sz w:val="23"/>
          <w:szCs w:val="23"/>
        </w:rPr>
      </w:pPr>
    </w:p>
    <w:p w:rsidR="008E0E9E" w:rsidRDefault="008E0E9E">
      <w:pPr>
        <w:jc w:val="both"/>
        <w:rPr>
          <w:b/>
          <w:sz w:val="23"/>
          <w:szCs w:val="23"/>
        </w:rPr>
      </w:pPr>
    </w:p>
    <w:p w:rsidR="009C6287" w:rsidRDefault="00DF149A">
      <w:pPr>
        <w:jc w:val="both"/>
        <w:rPr>
          <w:sz w:val="23"/>
          <w:szCs w:val="23"/>
        </w:rPr>
      </w:pPr>
      <w:r>
        <w:rPr>
          <w:b/>
          <w:sz w:val="23"/>
          <w:szCs w:val="23"/>
        </w:rPr>
        <w:t>X</w:t>
      </w:r>
      <w:r w:rsidR="009C6287">
        <w:rPr>
          <w:b/>
          <w:sz w:val="23"/>
          <w:szCs w:val="23"/>
        </w:rPr>
        <w:t>V. Osoba uprawniona do kontaktu z oferentami:</w:t>
      </w:r>
    </w:p>
    <w:p w:rsidR="009C6287" w:rsidRDefault="009C6287">
      <w:pPr>
        <w:jc w:val="both"/>
        <w:rPr>
          <w:sz w:val="23"/>
          <w:szCs w:val="23"/>
        </w:rPr>
      </w:pPr>
      <w:r>
        <w:rPr>
          <w:sz w:val="23"/>
          <w:szCs w:val="23"/>
        </w:rPr>
        <w:t>mgr Barbara Leńczuk – tel. 261 183 298</w:t>
      </w:r>
    </w:p>
    <w:p w:rsidR="009C6287" w:rsidRDefault="009C6287">
      <w:pPr>
        <w:jc w:val="both"/>
        <w:rPr>
          <w:sz w:val="23"/>
          <w:szCs w:val="23"/>
        </w:rPr>
      </w:pPr>
    </w:p>
    <w:p w:rsidR="009C6287" w:rsidRDefault="009C6287">
      <w:pPr>
        <w:jc w:val="both"/>
        <w:rPr>
          <w:sz w:val="23"/>
          <w:szCs w:val="23"/>
        </w:rPr>
      </w:pPr>
    </w:p>
    <w:p w:rsidR="009C6287" w:rsidRDefault="009C6287">
      <w:pPr>
        <w:pStyle w:val="Nagwek3"/>
        <w:jc w:val="left"/>
        <w:rPr>
          <w:sz w:val="23"/>
          <w:szCs w:val="23"/>
        </w:rPr>
      </w:pPr>
      <w:r>
        <w:rPr>
          <w:b w:val="0"/>
          <w:bCs w:val="0"/>
          <w:sz w:val="23"/>
          <w:szCs w:val="23"/>
          <w:u w:val="single"/>
        </w:rPr>
        <w:t xml:space="preserve">Załączniki:                                    </w:t>
      </w:r>
    </w:p>
    <w:p w:rsidR="009C6287" w:rsidRDefault="00577138">
      <w:pPr>
        <w:numPr>
          <w:ilvl w:val="0"/>
          <w:numId w:val="17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Załącznik nr 1 - </w:t>
      </w:r>
      <w:r w:rsidR="009C6287">
        <w:rPr>
          <w:sz w:val="23"/>
          <w:szCs w:val="23"/>
        </w:rPr>
        <w:t xml:space="preserve">Wzór Oferty </w:t>
      </w:r>
    </w:p>
    <w:p w:rsidR="009C6287" w:rsidRDefault="00577138">
      <w:pPr>
        <w:numPr>
          <w:ilvl w:val="0"/>
          <w:numId w:val="17"/>
        </w:numPr>
        <w:jc w:val="both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 Załącznik nr 2 - </w:t>
      </w:r>
      <w:r w:rsidR="009C6287">
        <w:rPr>
          <w:sz w:val="23"/>
          <w:szCs w:val="23"/>
        </w:rPr>
        <w:t xml:space="preserve">Wzór Umowy                   </w:t>
      </w:r>
      <w:r w:rsidR="009C6287">
        <w:rPr>
          <w:sz w:val="23"/>
          <w:szCs w:val="23"/>
        </w:rPr>
        <w:tab/>
      </w:r>
      <w:r w:rsidR="009C6287">
        <w:rPr>
          <w:sz w:val="23"/>
          <w:szCs w:val="23"/>
        </w:rPr>
        <w:tab/>
      </w:r>
      <w:r w:rsidR="009C6287">
        <w:rPr>
          <w:sz w:val="23"/>
          <w:szCs w:val="23"/>
        </w:rPr>
        <w:tab/>
      </w:r>
      <w:r w:rsidR="009C6287">
        <w:rPr>
          <w:sz w:val="23"/>
          <w:szCs w:val="23"/>
        </w:rPr>
        <w:tab/>
      </w:r>
      <w:r w:rsidR="009C6287">
        <w:rPr>
          <w:sz w:val="23"/>
          <w:szCs w:val="23"/>
        </w:rPr>
        <w:tab/>
        <w:t xml:space="preserve">     </w:t>
      </w:r>
    </w:p>
    <w:p w:rsidR="009C6287" w:rsidRDefault="009C6287">
      <w:pPr>
        <w:ind w:left="5676" w:firstLine="696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</w:t>
      </w:r>
    </w:p>
    <w:p w:rsidR="00FD174A" w:rsidRPr="00720B99" w:rsidRDefault="00FD174A" w:rsidP="00FD174A">
      <w:pPr>
        <w:ind w:left="5664" w:firstLine="708"/>
        <w:rPr>
          <w:b/>
          <w:color w:val="000000"/>
          <w:sz w:val="22"/>
          <w:szCs w:val="22"/>
        </w:rPr>
      </w:pPr>
      <w:r w:rsidRPr="00720B99">
        <w:rPr>
          <w:b/>
          <w:color w:val="000000"/>
          <w:sz w:val="22"/>
          <w:szCs w:val="22"/>
        </w:rPr>
        <w:t>KOMENDANT</w:t>
      </w:r>
    </w:p>
    <w:p w:rsidR="00FD174A" w:rsidRDefault="00FD174A" w:rsidP="00FD174A">
      <w:pPr>
        <w:spacing w:line="360" w:lineRule="auto"/>
        <w:ind w:left="4956" w:firstLine="708"/>
        <w:jc w:val="both"/>
      </w:pPr>
      <w:r w:rsidRPr="00720B99">
        <w:rPr>
          <w:b/>
          <w:color w:val="000000"/>
          <w:sz w:val="22"/>
          <w:szCs w:val="22"/>
        </w:rPr>
        <w:t>1 WSzKzP SP ZOZ w Lublinie</w:t>
      </w:r>
    </w:p>
    <w:p w:rsidR="009C6287" w:rsidRDefault="009C6287">
      <w:pPr>
        <w:ind w:left="5676" w:firstLine="696"/>
        <w:jc w:val="both"/>
        <w:rPr>
          <w:b/>
          <w:bCs/>
          <w:sz w:val="23"/>
          <w:szCs w:val="23"/>
        </w:rPr>
      </w:pPr>
    </w:p>
    <w:p w:rsidR="00D70BF5" w:rsidRDefault="00D70BF5" w:rsidP="00D70BF5">
      <w:pPr>
        <w:pStyle w:val="Tekstpodstawowy"/>
      </w:pPr>
    </w:p>
    <w:p w:rsidR="00D70BF5" w:rsidRDefault="00D70BF5" w:rsidP="00D70BF5">
      <w:pPr>
        <w:pStyle w:val="Tekstpodstawowy"/>
      </w:pPr>
    </w:p>
    <w:p w:rsidR="00D70BF5" w:rsidRDefault="00D70BF5" w:rsidP="00D70BF5">
      <w:pPr>
        <w:pStyle w:val="Tekstpodstawowy"/>
      </w:pPr>
    </w:p>
    <w:p w:rsidR="00D70BF5" w:rsidRPr="00D70BF5" w:rsidRDefault="00D70BF5" w:rsidP="00D70BF5">
      <w:pPr>
        <w:pStyle w:val="Tekstpodstawowy"/>
      </w:pPr>
    </w:p>
    <w:p w:rsidR="009C6287" w:rsidRDefault="009C6287">
      <w:pPr>
        <w:rPr>
          <w:b/>
          <w:bCs/>
          <w:i/>
          <w:color w:val="FF0000"/>
          <w:sz w:val="16"/>
          <w:szCs w:val="16"/>
        </w:rPr>
      </w:pPr>
      <w:r>
        <w:rPr>
          <w:sz w:val="23"/>
          <w:szCs w:val="23"/>
        </w:rPr>
        <w:t>Lublin, dnia</w:t>
      </w:r>
      <w:r w:rsidR="00D70BF5">
        <w:rPr>
          <w:sz w:val="23"/>
          <w:szCs w:val="23"/>
        </w:rPr>
        <w:t xml:space="preserve"> 13</w:t>
      </w:r>
      <w:r w:rsidR="001072C5">
        <w:rPr>
          <w:sz w:val="23"/>
          <w:szCs w:val="23"/>
        </w:rPr>
        <w:t>.02.</w:t>
      </w:r>
      <w:r w:rsidR="00DF149A">
        <w:rPr>
          <w:sz w:val="23"/>
          <w:szCs w:val="23"/>
        </w:rPr>
        <w:t xml:space="preserve"> </w:t>
      </w:r>
      <w:r w:rsidR="00DF149A">
        <w:rPr>
          <w:color w:val="000000"/>
          <w:sz w:val="23"/>
          <w:szCs w:val="23"/>
        </w:rPr>
        <w:t>2018</w:t>
      </w:r>
      <w:r>
        <w:rPr>
          <w:color w:val="000000"/>
          <w:sz w:val="23"/>
          <w:szCs w:val="23"/>
        </w:rPr>
        <w:t xml:space="preserve"> r.</w:t>
      </w:r>
      <w:r>
        <w:rPr>
          <w:color w:val="FF0000"/>
          <w:sz w:val="23"/>
          <w:szCs w:val="23"/>
        </w:rPr>
        <w:t xml:space="preserve"> </w:t>
      </w:r>
      <w:r>
        <w:rPr>
          <w:b/>
          <w:bCs/>
          <w:color w:val="FF0000"/>
          <w:sz w:val="23"/>
          <w:szCs w:val="23"/>
        </w:rPr>
        <w:tab/>
      </w:r>
      <w:r>
        <w:rPr>
          <w:color w:val="FF0000"/>
        </w:rPr>
        <w:t xml:space="preserve">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 xml:space="preserve">        </w:t>
      </w:r>
    </w:p>
    <w:sectPr w:rsidR="009C6287" w:rsidSect="004C5A9D">
      <w:headerReference w:type="default" r:id="rId9"/>
      <w:footerReference w:type="default" r:id="rId10"/>
      <w:headerReference w:type="first" r:id="rId11"/>
      <w:pgSz w:w="11906" w:h="16838"/>
      <w:pgMar w:top="623" w:right="567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41A" w:rsidRDefault="0084041A">
      <w:r>
        <w:separator/>
      </w:r>
    </w:p>
  </w:endnote>
  <w:endnote w:type="continuationSeparator" w:id="0">
    <w:p w:rsidR="0084041A" w:rsidRDefault="00840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eeSans">
    <w:altName w:val="Cambria"/>
    <w:charset w:val="01"/>
    <w:family w:val="swiss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287" w:rsidRDefault="00FE3133">
    <w:pPr>
      <w:pStyle w:val="Stopk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5.9pt;height:13.65pt;z-index:251653632;mso-wrap-distance-left:0;mso-wrap-distance-right:0;mso-position-horizontal:center;mso-position-horizontal-relative:margin" stroked="f">
          <v:fill color2="black"/>
          <v:textbox inset="0,0,0,0">
            <w:txbxContent>
              <w:p w:rsidR="009C6287" w:rsidRDefault="00FE3133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 w:rsidR="009C6287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5D5860">
                  <w:rPr>
                    <w:rStyle w:val="Numerstrony"/>
                    <w:noProof/>
                  </w:rPr>
                  <w:t>7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41A" w:rsidRDefault="0084041A">
      <w:r>
        <w:separator/>
      </w:r>
    </w:p>
  </w:footnote>
  <w:footnote w:type="continuationSeparator" w:id="0">
    <w:p w:rsidR="0084041A" w:rsidRDefault="008404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287" w:rsidRDefault="009C6287">
    <w:pPr>
      <w:jc w:val="both"/>
      <w:rPr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287" w:rsidRDefault="00FE3133">
    <w:pPr>
      <w:pStyle w:val="Nagwek"/>
      <w:rPr>
        <w:sz w:val="20"/>
        <w:lang w:eastAsia="pl-PL"/>
      </w:rPr>
    </w:pPr>
    <w:r w:rsidRPr="00FE3133">
      <w:pict>
        <v:group id="_x0000_s1026" style="position:absolute;margin-left:345.95pt;margin-top:-.2pt;width:70.4pt;height:110.2pt;z-index:251654656;mso-wrap-distance-left:0;mso-wrap-distance-right:0" coordorigin="6919,-4" coordsize="1408,2204">
          <o:lock v:ext="edit" text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7024;top:472;width:1241;height:1172;mso-wrap-style:none;v-text-anchor:middle" strokecolor="#3465a4">
            <v:fill type="frame"/>
            <v:stroke color2="#cb9a5b" joinstyle="round"/>
            <v:imagedata r:id="rId1" o:title="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6919;top:-4;width:1407;height:462" stroked="f" strokecolor="#3465a4">
            <v:fill color2="black"/>
            <v:stroke color2="#cb9a5b" joinstyle="round"/>
            <v:textbox style="mso-rotate-with-shape:t" inset="0,0,0,0">
              <w:txbxContent>
                <w:p w:rsidR="009C6287" w:rsidRDefault="009C6287">
                  <w:pPr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CERTYFICATE</w:t>
                  </w:r>
                </w:p>
                <w:p w:rsidR="009C6287" w:rsidRDefault="009C6287">
                  <w:pPr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2004</w:t>
                  </w:r>
                </w:p>
              </w:txbxContent>
            </v:textbox>
          </v:shape>
          <v:shape id="_x0000_s1029" type="#_x0000_t202" style="position:absolute;left:7022;top:1732;width:1242;height:467" stroked="f" strokecolor="#3465a4">
            <v:fill color2="black"/>
            <v:stroke color2="#cb9a5b" joinstyle="round"/>
            <v:textbox style="mso-rotate-with-shape:t" inset="0,0,0,0">
              <w:txbxContent>
                <w:p w:rsidR="009C6287" w:rsidRDefault="009C628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Code NCAGE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:</w:t>
                  </w:r>
                </w:p>
                <w:p w:rsidR="009C6287" w:rsidRDefault="009C628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0533H</w:t>
                  </w:r>
                </w:p>
              </w:txbxContent>
            </v:textbox>
          </v:shape>
        </v:group>
      </w:pict>
    </w:r>
    <w:r w:rsidRPr="00FE3133">
      <w:pict>
        <v:shape id="_x0000_s1030" type="#_x0000_t202" style="position:absolute;margin-left:45pt;margin-top:70.6pt;width:107.85pt;height:47.9pt;z-index:251655680;mso-wrap-distance-left:9.05pt;mso-wrap-distance-right:9.05pt" stroked="f">
          <v:fill opacity="0" color2="black"/>
          <v:textbox inset="0,0,0,0">
            <w:txbxContent>
              <w:p w:rsidR="009C6287" w:rsidRDefault="009C6287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20-049 Lublin</w:t>
                </w:r>
              </w:p>
              <w:p w:rsidR="009C6287" w:rsidRDefault="009C6287">
                <w:pPr>
                  <w:pStyle w:val="Nagwek4"/>
                  <w:rPr>
                    <w:sz w:val="20"/>
                    <w:szCs w:val="20"/>
                  </w:rPr>
                </w:pPr>
                <w:r>
                  <w:rPr>
                    <w:b w:val="0"/>
                    <w:bCs w:val="0"/>
                    <w:sz w:val="20"/>
                    <w:szCs w:val="20"/>
                  </w:rPr>
                  <w:t>Aleje Racławickie 23</w:t>
                </w:r>
              </w:p>
              <w:p w:rsidR="009C6287" w:rsidRDefault="009C6287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NIP: 712-241-08-20</w:t>
                </w:r>
              </w:p>
              <w:p w:rsidR="009C6287" w:rsidRDefault="009C6287">
                <w:pPr>
                  <w:jc w:val="center"/>
                </w:pPr>
                <w:r>
                  <w:rPr>
                    <w:sz w:val="20"/>
                    <w:szCs w:val="20"/>
                  </w:rPr>
                  <w:t>REGON: 431022232</w:t>
                </w:r>
              </w:p>
            </w:txbxContent>
          </v:textbox>
        </v:shape>
      </w:pict>
    </w:r>
    <w:r w:rsidRPr="00FE3133">
      <w:pict>
        <v:shape id="_x0000_s1031" type="#_x0000_t202" style="position:absolute;margin-left:243pt;margin-top:70.6pt;width:92.85pt;height:26.85pt;z-index:251656704;mso-wrap-distance-left:9.05pt;mso-wrap-distance-right:9.05pt" stroked="f">
          <v:fill opacity="0" color2="black"/>
          <v:textbox inset="0,0,0,0">
            <w:txbxContent>
              <w:p w:rsidR="009C6287" w:rsidRDefault="009C6287">
                <w:pPr>
                  <w:pStyle w:val="Nagwek4"/>
                  <w:tabs>
                    <w:tab w:val="left" w:pos="360"/>
                  </w:tabs>
                  <w:rPr>
                    <w:b w:val="0"/>
                    <w:bCs w:val="0"/>
                    <w:sz w:val="20"/>
                    <w:szCs w:val="20"/>
                  </w:rPr>
                </w:pPr>
                <w:r>
                  <w:rPr>
                    <w:b w:val="0"/>
                    <w:bCs w:val="0"/>
                    <w:sz w:val="20"/>
                    <w:szCs w:val="20"/>
                  </w:rPr>
                  <w:t>tel. +261 18 32 00</w:t>
                </w:r>
              </w:p>
              <w:p w:rsidR="009C6287" w:rsidRDefault="009C6287">
                <w:pPr>
                  <w:pStyle w:val="Nagwek4"/>
                  <w:tabs>
                    <w:tab w:val="left" w:pos="360"/>
                  </w:tabs>
                </w:pPr>
                <w:r>
                  <w:rPr>
                    <w:b w:val="0"/>
                    <w:bCs w:val="0"/>
                    <w:sz w:val="20"/>
                    <w:szCs w:val="20"/>
                  </w:rPr>
                  <w:t>fax.</w:t>
                </w:r>
                <w:r>
                  <w:rPr>
                    <w:b w:val="0"/>
                    <w:bCs w:val="0"/>
                    <w:sz w:val="20"/>
                    <w:szCs w:val="20"/>
                  </w:rPr>
                  <w:tab/>
                  <w:t>+261 18 32 77</w:t>
                </w:r>
              </w:p>
            </w:txbxContent>
          </v:textbox>
        </v:shape>
      </w:pict>
    </w:r>
    <w:r w:rsidRPr="00FE3133">
      <w:pict>
        <v:shape id="_x0000_s1032" type="#_x0000_t202" style="position:absolute;margin-left:3in;margin-top:97.6pt;width:134.85pt;height:23.1pt;z-index:251657728;mso-wrap-distance-left:9.05pt;mso-wrap-distance-right:9.05pt" stroked="f">
          <v:fill opacity="0" color2="black"/>
          <v:textbox inset="0,0,0,0">
            <w:txbxContent>
              <w:p w:rsidR="009C6287" w:rsidRDefault="009C6287">
                <w:r>
                  <w:rPr>
                    <w:sz w:val="18"/>
                    <w:szCs w:val="18"/>
                    <w:lang w:val="en-US"/>
                  </w:rPr>
                  <w:t xml:space="preserve"> www.1wszk.pl</w:t>
                </w:r>
              </w:p>
            </w:txbxContent>
          </v:textbox>
        </v:shape>
      </w:pict>
    </w:r>
    <w:r w:rsidRPr="00FE3133">
      <w:pict>
        <v:group id="_x0000_s1033" style="position:absolute;margin-left:414.95pt;margin-top:1.3pt;width:74.9pt;height:108.6pt;z-index:251658752;mso-wrap-distance-left:0;mso-wrap-distance-right:0" coordorigin="8299,26" coordsize="1498,2172">
          <o:lock v:ext="edit" text="t"/>
          <v:shape id="_x0000_s1034" type="#_x0000_t75" style="position:absolute;left:8299;top:26;width:1497;height:1680;mso-wrap-style:none;v-text-anchor:middle" strokecolor="#3465a4">
            <v:fill type="frame"/>
            <v:stroke color2="#cb9a5b" joinstyle="round"/>
            <v:imagedata r:id="rId2" o:title=""/>
          </v:shape>
          <v:shape id="_x0000_s1035" type="#_x0000_t202" style="position:absolute;left:8460;top:1746;width:1215;height:451" stroked="f" strokecolor="#3465a4">
            <v:fill color2="black"/>
            <v:stroke color2="#cb9a5b" joinstyle="round"/>
            <v:textbox style="mso-rotate-with-shape:t" inset="0,0,0,0">
              <w:txbxContent>
                <w:p w:rsidR="009C6287" w:rsidRDefault="009C6287">
                  <w:pPr>
                    <w:jc w:val="center"/>
                    <w:rPr>
                      <w:b/>
                      <w:bCs/>
                      <w:sz w:val="18"/>
                      <w:szCs w:val="18"/>
                      <w:lang w:val="de-DE"/>
                    </w:rPr>
                  </w:pPr>
                  <w:r>
                    <w:rPr>
                      <w:b/>
                      <w:bCs/>
                      <w:sz w:val="18"/>
                      <w:szCs w:val="18"/>
                      <w:lang w:val="de-DE"/>
                    </w:rPr>
                    <w:t>PN-EN ISO 9001-2008</w:t>
                  </w:r>
                </w:p>
              </w:txbxContent>
            </v:textbox>
          </v:shape>
        </v:group>
      </w:pict>
    </w:r>
    <w:r w:rsidRPr="00FE3133">
      <w:pict>
        <v:line id="_x0000_s1036" style="position:absolute;z-index:-251656704" from="-27pt,124.6pt" to="468pt,124.6pt" strokeweight=".26mm">
          <v:stroke joinstyle="miter" endcap="square"/>
        </v:line>
      </w:pict>
    </w:r>
    <w:r w:rsidRPr="00FE3133">
      <w:pict>
        <v:shape id="_x0000_s1037" type="#_x0000_t202" style="position:absolute;margin-left:45pt;margin-top:-1.4pt;width:305.85pt;height:62.85pt;z-index:251660800;mso-wrap-distance-left:9.05pt;mso-wrap-distance-right:9.05pt" stroked="f">
          <v:fill opacity="0" color2="black"/>
          <v:textbox inset="0,0,0,0">
            <w:txbxContent>
              <w:p w:rsidR="009C6287" w:rsidRDefault="009C6287">
                <w:pPr>
                  <w:pStyle w:val="Nagwek2"/>
                  <w:tabs>
                    <w:tab w:val="center" w:pos="3960"/>
                  </w:tabs>
                </w:pPr>
                <w:r>
                  <w:rPr>
                    <w:sz w:val="20"/>
                    <w:szCs w:val="26"/>
                  </w:rPr>
                  <w:t xml:space="preserve">1 </w:t>
                </w:r>
                <w:r>
                  <w:rPr>
                    <w:sz w:val="22"/>
                    <w:szCs w:val="26"/>
                  </w:rPr>
                  <w:t>WOJSKOWY SZPITAL KLINICZNY Z POLIKLINIKĄ</w:t>
                </w:r>
              </w:p>
              <w:p w:rsidR="009C6287" w:rsidRDefault="009C6287">
                <w:pPr>
                  <w:pStyle w:val="Nagwek3"/>
                  <w:tabs>
                    <w:tab w:val="center" w:pos="3960"/>
                  </w:tabs>
                  <w:rPr>
                    <w:spacing w:val="0"/>
                  </w:rPr>
                </w:pPr>
                <w:r>
                  <w:t>SAMODZIELNY PUBLICZNY ZOZ</w:t>
                </w:r>
              </w:p>
              <w:p w:rsidR="009C6287" w:rsidRDefault="009C6287">
                <w:pPr>
                  <w:pStyle w:val="Nagwek3"/>
                </w:pPr>
                <w:r>
                  <w:rPr>
                    <w:spacing w:val="0"/>
                  </w:rPr>
                  <w:t>W LUBLINIE</w:t>
                </w:r>
              </w:p>
            </w:txbxContent>
          </v:textbox>
        </v:shape>
      </w:pict>
    </w:r>
    <w:r w:rsidRPr="00FE3133">
      <w:pict>
        <v:shape id="_x0000_s1038" type="#_x0000_t75" style="position:absolute;margin-left:-54pt;margin-top:-10.4pt;width:102.9pt;height:116.85pt;z-index:251661824;mso-wrap-distance-left:9.05pt;mso-wrap-distance-right:9.05pt" filled="t">
          <v:fill opacity="0" color2="black"/>
          <v:imagedata r:id="rId3" o:title=""/>
          <w10:wrap type="squar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3"/>
        <w:szCs w:val="23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3"/>
        <w:szCs w:val="23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07"/>
    <w:multiLevelType w:val="single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3"/>
        <w:szCs w:val="23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3"/>
        <w:szCs w:val="23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3"/>
        <w:szCs w:val="23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3"/>
        <w:szCs w:val="23"/>
      </w:rPr>
    </w:lvl>
  </w:abstractNum>
  <w:abstractNum w:abstractNumId="12">
    <w:nsid w:val="0000000D"/>
    <w:multiLevelType w:val="singleLevel"/>
    <w:tmpl w:val="FEF0C24A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3"/>
        <w:szCs w:val="23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>
    <w:nsid w:val="00000016"/>
    <w:multiLevelType w:val="single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1098"/>
        </w:tabs>
        <w:ind w:left="1098" w:hanging="390"/>
      </w:pPr>
      <w:rPr>
        <w:rFonts w:hint="default"/>
        <w:sz w:val="23"/>
        <w:szCs w:val="23"/>
      </w:rPr>
    </w:lvl>
  </w:abstractNum>
  <w:abstractNum w:abstractNumId="22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3"/>
        <w:szCs w:val="23"/>
      </w:rPr>
    </w:lvl>
  </w:abstractNum>
  <w:abstractNum w:abstractNumId="23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Cs/>
        <w:sz w:val="23"/>
        <w:szCs w:val="23"/>
      </w:rPr>
    </w:lvl>
  </w:abstractNum>
  <w:abstractNum w:abstractNumId="24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5">
    <w:nsid w:val="050139EC"/>
    <w:multiLevelType w:val="hybridMultilevel"/>
    <w:tmpl w:val="3BDA977E"/>
    <w:lvl w:ilvl="0" w:tplc="E6C23CC8">
      <w:start w:val="1"/>
      <w:numFmt w:val="lowerLetter"/>
      <w:lvlText w:val="%1)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09633FCC"/>
    <w:multiLevelType w:val="hybridMultilevel"/>
    <w:tmpl w:val="C31A50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8A06FD0"/>
    <w:multiLevelType w:val="hybridMultilevel"/>
    <w:tmpl w:val="7EFAE2DA"/>
    <w:lvl w:ilvl="0" w:tplc="B5F06A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27495C18"/>
    <w:multiLevelType w:val="hybridMultilevel"/>
    <w:tmpl w:val="F0D0ED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94450F9"/>
    <w:multiLevelType w:val="hybridMultilevel"/>
    <w:tmpl w:val="C31A50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A4C6841"/>
    <w:multiLevelType w:val="hybridMultilevel"/>
    <w:tmpl w:val="EDAEE9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703758"/>
    <w:multiLevelType w:val="hybridMultilevel"/>
    <w:tmpl w:val="7B364D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9B0331"/>
    <w:multiLevelType w:val="hybridMultilevel"/>
    <w:tmpl w:val="0EF08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D1F190D"/>
    <w:multiLevelType w:val="singleLevel"/>
    <w:tmpl w:val="0000000F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4">
    <w:nsid w:val="498D6D39"/>
    <w:multiLevelType w:val="hybridMultilevel"/>
    <w:tmpl w:val="065C3D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0C724B"/>
    <w:multiLevelType w:val="hybridMultilevel"/>
    <w:tmpl w:val="F38A92D4"/>
    <w:lvl w:ilvl="0" w:tplc="09204E7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>
    <w:nsid w:val="5F131D2A"/>
    <w:multiLevelType w:val="hybridMultilevel"/>
    <w:tmpl w:val="B50C28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6B66EC"/>
    <w:multiLevelType w:val="hybridMultilevel"/>
    <w:tmpl w:val="779E57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E46633"/>
    <w:multiLevelType w:val="hybridMultilevel"/>
    <w:tmpl w:val="28BAD4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756EAB"/>
    <w:multiLevelType w:val="hybridMultilevel"/>
    <w:tmpl w:val="0EF08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0020A6"/>
    <w:multiLevelType w:val="hybridMultilevel"/>
    <w:tmpl w:val="C0B67628"/>
    <w:lvl w:ilvl="0" w:tplc="A8901A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66316B4"/>
    <w:multiLevelType w:val="hybridMultilevel"/>
    <w:tmpl w:val="0EF08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2F5FA7"/>
    <w:multiLevelType w:val="hybridMultilevel"/>
    <w:tmpl w:val="0EF08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35"/>
  </w:num>
  <w:num w:numId="27">
    <w:abstractNumId w:val="27"/>
  </w:num>
  <w:num w:numId="28">
    <w:abstractNumId w:val="26"/>
  </w:num>
  <w:num w:numId="29">
    <w:abstractNumId w:val="30"/>
  </w:num>
  <w:num w:numId="30">
    <w:abstractNumId w:val="29"/>
  </w:num>
  <w:num w:numId="31">
    <w:abstractNumId w:val="28"/>
  </w:num>
  <w:num w:numId="32">
    <w:abstractNumId w:val="31"/>
  </w:num>
  <w:num w:numId="33">
    <w:abstractNumId w:val="33"/>
  </w:num>
  <w:num w:numId="34">
    <w:abstractNumId w:val="36"/>
  </w:num>
  <w:num w:numId="35">
    <w:abstractNumId w:val="40"/>
  </w:num>
  <w:num w:numId="36">
    <w:abstractNumId w:val="25"/>
  </w:num>
  <w:num w:numId="37">
    <w:abstractNumId w:val="34"/>
  </w:num>
  <w:num w:numId="38">
    <w:abstractNumId w:val="38"/>
  </w:num>
  <w:num w:numId="39">
    <w:abstractNumId w:val="32"/>
  </w:num>
  <w:num w:numId="40">
    <w:abstractNumId w:val="39"/>
  </w:num>
  <w:num w:numId="41">
    <w:abstractNumId w:val="41"/>
  </w:num>
  <w:num w:numId="42">
    <w:abstractNumId w:val="42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0658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73A79"/>
    <w:rsid w:val="000243E4"/>
    <w:rsid w:val="00031394"/>
    <w:rsid w:val="000412EB"/>
    <w:rsid w:val="00042FF3"/>
    <w:rsid w:val="0006527B"/>
    <w:rsid w:val="00067911"/>
    <w:rsid w:val="00080C6B"/>
    <w:rsid w:val="00086084"/>
    <w:rsid w:val="00086112"/>
    <w:rsid w:val="000862F3"/>
    <w:rsid w:val="00091C60"/>
    <w:rsid w:val="00097BD2"/>
    <w:rsid w:val="000A0D3F"/>
    <w:rsid w:val="000B704D"/>
    <w:rsid w:val="000F1C89"/>
    <w:rsid w:val="001072C5"/>
    <w:rsid w:val="00130C5A"/>
    <w:rsid w:val="00135EF3"/>
    <w:rsid w:val="0017433B"/>
    <w:rsid w:val="0017714A"/>
    <w:rsid w:val="00180D50"/>
    <w:rsid w:val="00184484"/>
    <w:rsid w:val="001929F8"/>
    <w:rsid w:val="001B1FBE"/>
    <w:rsid w:val="001B2DC3"/>
    <w:rsid w:val="001C2A43"/>
    <w:rsid w:val="002049BB"/>
    <w:rsid w:val="00222583"/>
    <w:rsid w:val="0023420C"/>
    <w:rsid w:val="00236E43"/>
    <w:rsid w:val="002379C2"/>
    <w:rsid w:val="002636A5"/>
    <w:rsid w:val="002643BE"/>
    <w:rsid w:val="00292641"/>
    <w:rsid w:val="002A253D"/>
    <w:rsid w:val="002E2D3E"/>
    <w:rsid w:val="002E5220"/>
    <w:rsid w:val="0030107E"/>
    <w:rsid w:val="003170F5"/>
    <w:rsid w:val="003566B9"/>
    <w:rsid w:val="003638FF"/>
    <w:rsid w:val="00372A6A"/>
    <w:rsid w:val="003741B5"/>
    <w:rsid w:val="003B516A"/>
    <w:rsid w:val="003B7C66"/>
    <w:rsid w:val="003C57C4"/>
    <w:rsid w:val="003E2020"/>
    <w:rsid w:val="003F6A77"/>
    <w:rsid w:val="004005CB"/>
    <w:rsid w:val="004151E6"/>
    <w:rsid w:val="00440C3B"/>
    <w:rsid w:val="00454959"/>
    <w:rsid w:val="00483D8D"/>
    <w:rsid w:val="0049061F"/>
    <w:rsid w:val="004A02CB"/>
    <w:rsid w:val="004C5A9D"/>
    <w:rsid w:val="004D2EF2"/>
    <w:rsid w:val="004D3E91"/>
    <w:rsid w:val="004F718C"/>
    <w:rsid w:val="00500D2D"/>
    <w:rsid w:val="00551B44"/>
    <w:rsid w:val="005722D8"/>
    <w:rsid w:val="00577138"/>
    <w:rsid w:val="00595E2C"/>
    <w:rsid w:val="005A22CA"/>
    <w:rsid w:val="005C03E4"/>
    <w:rsid w:val="005D5860"/>
    <w:rsid w:val="005F030A"/>
    <w:rsid w:val="005F4328"/>
    <w:rsid w:val="006200D4"/>
    <w:rsid w:val="00625B69"/>
    <w:rsid w:val="006562E5"/>
    <w:rsid w:val="0066016F"/>
    <w:rsid w:val="00674A63"/>
    <w:rsid w:val="006A6713"/>
    <w:rsid w:val="006C09A4"/>
    <w:rsid w:val="006C40B5"/>
    <w:rsid w:val="007053BD"/>
    <w:rsid w:val="00705548"/>
    <w:rsid w:val="00711460"/>
    <w:rsid w:val="00714507"/>
    <w:rsid w:val="00724B71"/>
    <w:rsid w:val="007F6DEA"/>
    <w:rsid w:val="00806495"/>
    <w:rsid w:val="008247C7"/>
    <w:rsid w:val="0084041A"/>
    <w:rsid w:val="008614F2"/>
    <w:rsid w:val="008B58D4"/>
    <w:rsid w:val="008E0E9E"/>
    <w:rsid w:val="008E6189"/>
    <w:rsid w:val="008F6D52"/>
    <w:rsid w:val="0092423F"/>
    <w:rsid w:val="00974A2C"/>
    <w:rsid w:val="009B7260"/>
    <w:rsid w:val="009C6287"/>
    <w:rsid w:val="009E59A8"/>
    <w:rsid w:val="009E6D18"/>
    <w:rsid w:val="00A3222C"/>
    <w:rsid w:val="00A572D9"/>
    <w:rsid w:val="00A606D1"/>
    <w:rsid w:val="00A60D40"/>
    <w:rsid w:val="00A8352B"/>
    <w:rsid w:val="00A92D18"/>
    <w:rsid w:val="00AA072F"/>
    <w:rsid w:val="00AA2203"/>
    <w:rsid w:val="00AC5AA0"/>
    <w:rsid w:val="00AE19B2"/>
    <w:rsid w:val="00AE65B5"/>
    <w:rsid w:val="00AE6DF4"/>
    <w:rsid w:val="00B16A54"/>
    <w:rsid w:val="00B32EB2"/>
    <w:rsid w:val="00B651E6"/>
    <w:rsid w:val="00B73A79"/>
    <w:rsid w:val="00BC053D"/>
    <w:rsid w:val="00BD5C67"/>
    <w:rsid w:val="00BF2341"/>
    <w:rsid w:val="00C07945"/>
    <w:rsid w:val="00C13E49"/>
    <w:rsid w:val="00C23EFA"/>
    <w:rsid w:val="00C37937"/>
    <w:rsid w:val="00C61038"/>
    <w:rsid w:val="00C74531"/>
    <w:rsid w:val="00C756B3"/>
    <w:rsid w:val="00C9376C"/>
    <w:rsid w:val="00CF52B3"/>
    <w:rsid w:val="00D5275C"/>
    <w:rsid w:val="00D70BF5"/>
    <w:rsid w:val="00DB225C"/>
    <w:rsid w:val="00DF149A"/>
    <w:rsid w:val="00E04837"/>
    <w:rsid w:val="00E171C8"/>
    <w:rsid w:val="00E33C5E"/>
    <w:rsid w:val="00E566E5"/>
    <w:rsid w:val="00E95BF5"/>
    <w:rsid w:val="00F02698"/>
    <w:rsid w:val="00F15C47"/>
    <w:rsid w:val="00F1612C"/>
    <w:rsid w:val="00F23FE3"/>
    <w:rsid w:val="00F243B0"/>
    <w:rsid w:val="00F25FFB"/>
    <w:rsid w:val="00F34585"/>
    <w:rsid w:val="00F7503C"/>
    <w:rsid w:val="00F75DD1"/>
    <w:rsid w:val="00F86094"/>
    <w:rsid w:val="00F97A49"/>
    <w:rsid w:val="00FA3CE3"/>
    <w:rsid w:val="00FB1C46"/>
    <w:rsid w:val="00FC7FBE"/>
    <w:rsid w:val="00FD174A"/>
    <w:rsid w:val="00FD462F"/>
    <w:rsid w:val="00FE1970"/>
    <w:rsid w:val="00FE1F39"/>
    <w:rsid w:val="00FE3133"/>
    <w:rsid w:val="00FF5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5A9D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4C5A9D"/>
    <w:pPr>
      <w:keepNext/>
      <w:tabs>
        <w:tab w:val="center" w:pos="4500"/>
      </w:tabs>
      <w:outlineLvl w:val="0"/>
    </w:pPr>
    <w:rPr>
      <w:b/>
      <w:bCs/>
      <w:spacing w:val="20"/>
      <w:sz w:val="20"/>
      <w:szCs w:val="20"/>
    </w:rPr>
  </w:style>
  <w:style w:type="paragraph" w:styleId="Nagwek2">
    <w:name w:val="heading 2"/>
    <w:basedOn w:val="Normalny"/>
    <w:next w:val="Normalny"/>
    <w:qFormat/>
    <w:rsid w:val="004C5A9D"/>
    <w:pPr>
      <w:keepNext/>
      <w:spacing w:line="360" w:lineRule="auto"/>
      <w:jc w:val="center"/>
      <w:outlineLvl w:val="1"/>
    </w:pPr>
    <w:rPr>
      <w:b/>
      <w:bCs/>
      <w:spacing w:val="20"/>
      <w:sz w:val="32"/>
      <w:szCs w:val="32"/>
    </w:rPr>
  </w:style>
  <w:style w:type="paragraph" w:styleId="Nagwek3">
    <w:name w:val="heading 3"/>
    <w:basedOn w:val="Normalny"/>
    <w:next w:val="Normalny"/>
    <w:qFormat/>
    <w:rsid w:val="004C5A9D"/>
    <w:pPr>
      <w:keepNext/>
      <w:jc w:val="center"/>
      <w:outlineLvl w:val="2"/>
    </w:pPr>
    <w:rPr>
      <w:b/>
      <w:bCs/>
      <w:spacing w:val="20"/>
      <w:sz w:val="22"/>
      <w:szCs w:val="22"/>
    </w:rPr>
  </w:style>
  <w:style w:type="paragraph" w:styleId="Nagwek4">
    <w:name w:val="heading 4"/>
    <w:basedOn w:val="Normalny"/>
    <w:next w:val="Normalny"/>
    <w:qFormat/>
    <w:rsid w:val="004C5A9D"/>
    <w:pPr>
      <w:keepNext/>
      <w:jc w:val="center"/>
      <w:outlineLvl w:val="3"/>
    </w:pPr>
    <w:rPr>
      <w:b/>
      <w:bCs/>
      <w:sz w:val="14"/>
      <w:szCs w:val="14"/>
    </w:rPr>
  </w:style>
  <w:style w:type="paragraph" w:styleId="Nagwek5">
    <w:name w:val="heading 5"/>
    <w:basedOn w:val="Normalny"/>
    <w:next w:val="Normalny"/>
    <w:qFormat/>
    <w:rsid w:val="004C5A9D"/>
    <w:pPr>
      <w:keepNext/>
      <w:jc w:val="center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4C5A9D"/>
    <w:pPr>
      <w:keepNext/>
      <w:jc w:val="center"/>
      <w:outlineLvl w:val="5"/>
    </w:pPr>
    <w:rPr>
      <w:b/>
      <w:bCs/>
      <w:i/>
      <w:iCs/>
      <w:sz w:val="18"/>
      <w:szCs w:val="18"/>
    </w:rPr>
  </w:style>
  <w:style w:type="paragraph" w:styleId="Nagwek7">
    <w:name w:val="heading 7"/>
    <w:basedOn w:val="Normalny"/>
    <w:next w:val="Normalny"/>
    <w:qFormat/>
    <w:rsid w:val="004C5A9D"/>
    <w:pPr>
      <w:keepNext/>
      <w:tabs>
        <w:tab w:val="num" w:pos="5040"/>
      </w:tabs>
      <w:ind w:left="5040" w:hanging="360"/>
      <w:jc w:val="center"/>
      <w:outlineLvl w:val="6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4C5A9D"/>
  </w:style>
  <w:style w:type="character" w:customStyle="1" w:styleId="WW8Num1z1">
    <w:name w:val="WW8Num1z1"/>
    <w:rsid w:val="004C5A9D"/>
  </w:style>
  <w:style w:type="character" w:customStyle="1" w:styleId="WW8Num1z2">
    <w:name w:val="WW8Num1z2"/>
    <w:rsid w:val="004C5A9D"/>
  </w:style>
  <w:style w:type="character" w:customStyle="1" w:styleId="WW8Num1z3">
    <w:name w:val="WW8Num1z3"/>
    <w:rsid w:val="004C5A9D"/>
  </w:style>
  <w:style w:type="character" w:customStyle="1" w:styleId="WW8Num1z4">
    <w:name w:val="WW8Num1z4"/>
    <w:rsid w:val="004C5A9D"/>
  </w:style>
  <w:style w:type="character" w:customStyle="1" w:styleId="WW8Num1z5">
    <w:name w:val="WW8Num1z5"/>
    <w:rsid w:val="004C5A9D"/>
  </w:style>
  <w:style w:type="character" w:customStyle="1" w:styleId="WW8Num1z6">
    <w:name w:val="WW8Num1z6"/>
    <w:rsid w:val="004C5A9D"/>
    <w:rPr>
      <w:rFonts w:ascii="Symbol" w:hAnsi="Symbol" w:cs="Times New Roman" w:hint="default"/>
    </w:rPr>
  </w:style>
  <w:style w:type="character" w:customStyle="1" w:styleId="WW8Num1z7">
    <w:name w:val="WW8Num1z7"/>
    <w:rsid w:val="004C5A9D"/>
  </w:style>
  <w:style w:type="character" w:customStyle="1" w:styleId="WW8Num1z8">
    <w:name w:val="WW8Num1z8"/>
    <w:rsid w:val="004C5A9D"/>
  </w:style>
  <w:style w:type="character" w:customStyle="1" w:styleId="WW8Num2z0">
    <w:name w:val="WW8Num2z0"/>
    <w:rsid w:val="004C5A9D"/>
    <w:rPr>
      <w:rFonts w:hint="default"/>
    </w:rPr>
  </w:style>
  <w:style w:type="character" w:customStyle="1" w:styleId="WW8Num2z2">
    <w:name w:val="WW8Num2z2"/>
    <w:rsid w:val="004C5A9D"/>
  </w:style>
  <w:style w:type="character" w:customStyle="1" w:styleId="WW8Num2z3">
    <w:name w:val="WW8Num2z3"/>
    <w:rsid w:val="004C5A9D"/>
  </w:style>
  <w:style w:type="character" w:customStyle="1" w:styleId="WW8Num2z4">
    <w:name w:val="WW8Num2z4"/>
    <w:rsid w:val="004C5A9D"/>
  </w:style>
  <w:style w:type="character" w:customStyle="1" w:styleId="WW8Num2z5">
    <w:name w:val="WW8Num2z5"/>
    <w:rsid w:val="004C5A9D"/>
  </w:style>
  <w:style w:type="character" w:customStyle="1" w:styleId="WW8Num2z6">
    <w:name w:val="WW8Num2z6"/>
    <w:rsid w:val="004C5A9D"/>
  </w:style>
  <w:style w:type="character" w:customStyle="1" w:styleId="WW8Num2z7">
    <w:name w:val="WW8Num2z7"/>
    <w:rsid w:val="004C5A9D"/>
  </w:style>
  <w:style w:type="character" w:customStyle="1" w:styleId="WW8Num2z8">
    <w:name w:val="WW8Num2z8"/>
    <w:rsid w:val="004C5A9D"/>
  </w:style>
  <w:style w:type="character" w:customStyle="1" w:styleId="WW8Num3z0">
    <w:name w:val="WW8Num3z0"/>
    <w:rsid w:val="004C5A9D"/>
    <w:rPr>
      <w:rFonts w:hint="default"/>
      <w:sz w:val="23"/>
      <w:szCs w:val="23"/>
    </w:rPr>
  </w:style>
  <w:style w:type="character" w:customStyle="1" w:styleId="WW8Num4z0">
    <w:name w:val="WW8Num4z0"/>
    <w:rsid w:val="004C5A9D"/>
  </w:style>
  <w:style w:type="character" w:customStyle="1" w:styleId="WW8Num5z0">
    <w:name w:val="WW8Num5z0"/>
    <w:rsid w:val="004C5A9D"/>
    <w:rPr>
      <w:rFonts w:ascii="Times New Roman" w:hAnsi="Times New Roman" w:cs="Times New Roman" w:hint="default"/>
      <w:sz w:val="23"/>
      <w:szCs w:val="23"/>
    </w:rPr>
  </w:style>
  <w:style w:type="character" w:customStyle="1" w:styleId="WW8Num6z0">
    <w:name w:val="WW8Num6z0"/>
    <w:rsid w:val="004C5A9D"/>
  </w:style>
  <w:style w:type="character" w:customStyle="1" w:styleId="WW8Num7z0">
    <w:name w:val="WW8Num7z0"/>
    <w:rsid w:val="004C5A9D"/>
    <w:rPr>
      <w:rFonts w:hint="default"/>
      <w:b/>
    </w:rPr>
  </w:style>
  <w:style w:type="character" w:customStyle="1" w:styleId="WW8Num8z0">
    <w:name w:val="WW8Num8z0"/>
    <w:rsid w:val="004C5A9D"/>
  </w:style>
  <w:style w:type="character" w:customStyle="1" w:styleId="WW8Num9z0">
    <w:name w:val="WW8Num9z0"/>
    <w:rsid w:val="004C5A9D"/>
    <w:rPr>
      <w:b/>
      <w:sz w:val="23"/>
      <w:szCs w:val="23"/>
    </w:rPr>
  </w:style>
  <w:style w:type="character" w:customStyle="1" w:styleId="WW8Num10z0">
    <w:name w:val="WW8Num10z0"/>
    <w:rsid w:val="004C5A9D"/>
    <w:rPr>
      <w:b/>
      <w:sz w:val="23"/>
      <w:szCs w:val="23"/>
    </w:rPr>
  </w:style>
  <w:style w:type="character" w:customStyle="1" w:styleId="WW8Num11z0">
    <w:name w:val="WW8Num11z0"/>
    <w:rsid w:val="004C5A9D"/>
    <w:rPr>
      <w:b/>
      <w:sz w:val="23"/>
      <w:szCs w:val="23"/>
    </w:rPr>
  </w:style>
  <w:style w:type="character" w:customStyle="1" w:styleId="WW8Num12z0">
    <w:name w:val="WW8Num12z0"/>
    <w:rsid w:val="004C5A9D"/>
    <w:rPr>
      <w:rFonts w:hint="default"/>
      <w:b/>
      <w:sz w:val="23"/>
      <w:szCs w:val="23"/>
    </w:rPr>
  </w:style>
  <w:style w:type="character" w:customStyle="1" w:styleId="WW8Num13z0">
    <w:name w:val="WW8Num13z0"/>
    <w:rsid w:val="004C5A9D"/>
    <w:rPr>
      <w:sz w:val="23"/>
      <w:szCs w:val="23"/>
    </w:rPr>
  </w:style>
  <w:style w:type="character" w:customStyle="1" w:styleId="WW8Num14z0">
    <w:name w:val="WW8Num14z0"/>
    <w:rsid w:val="004C5A9D"/>
    <w:rPr>
      <w:rFonts w:hint="default"/>
    </w:rPr>
  </w:style>
  <w:style w:type="character" w:customStyle="1" w:styleId="WW8Num15z0">
    <w:name w:val="WW8Num15z0"/>
    <w:rsid w:val="004C5A9D"/>
  </w:style>
  <w:style w:type="character" w:customStyle="1" w:styleId="WW8Num16z0">
    <w:name w:val="WW8Num16z0"/>
    <w:rsid w:val="004C5A9D"/>
    <w:rPr>
      <w:rFonts w:hint="default"/>
    </w:rPr>
  </w:style>
  <w:style w:type="character" w:customStyle="1" w:styleId="WW8Num17z0">
    <w:name w:val="WW8Num17z0"/>
    <w:rsid w:val="004C5A9D"/>
    <w:rPr>
      <w:rFonts w:ascii="Wingdings" w:hAnsi="Wingdings" w:cs="Wingdings" w:hint="default"/>
    </w:rPr>
  </w:style>
  <w:style w:type="character" w:customStyle="1" w:styleId="WW8Num18z0">
    <w:name w:val="WW8Num18z0"/>
    <w:rsid w:val="004C5A9D"/>
  </w:style>
  <w:style w:type="character" w:customStyle="1" w:styleId="WW8Num19z0">
    <w:name w:val="WW8Num19z0"/>
    <w:rsid w:val="004C5A9D"/>
  </w:style>
  <w:style w:type="character" w:customStyle="1" w:styleId="WW8Num20z0">
    <w:name w:val="WW8Num20z0"/>
    <w:rsid w:val="004C5A9D"/>
  </w:style>
  <w:style w:type="character" w:customStyle="1" w:styleId="WW8Num21z0">
    <w:name w:val="WW8Num21z0"/>
    <w:rsid w:val="004C5A9D"/>
  </w:style>
  <w:style w:type="character" w:customStyle="1" w:styleId="WW8Num22z0">
    <w:name w:val="WW8Num22z0"/>
    <w:rsid w:val="004C5A9D"/>
    <w:rPr>
      <w:rFonts w:hint="default"/>
      <w:sz w:val="23"/>
      <w:szCs w:val="23"/>
    </w:rPr>
  </w:style>
  <w:style w:type="character" w:customStyle="1" w:styleId="WW8Num23z0">
    <w:name w:val="WW8Num23z0"/>
    <w:rsid w:val="004C5A9D"/>
    <w:rPr>
      <w:rFonts w:hint="default"/>
      <w:sz w:val="23"/>
      <w:szCs w:val="23"/>
    </w:rPr>
  </w:style>
  <w:style w:type="character" w:customStyle="1" w:styleId="WW8Num24z0">
    <w:name w:val="WW8Num24z0"/>
    <w:rsid w:val="004C5A9D"/>
    <w:rPr>
      <w:rFonts w:hint="default"/>
      <w:bCs/>
      <w:sz w:val="23"/>
      <w:szCs w:val="23"/>
    </w:rPr>
  </w:style>
  <w:style w:type="character" w:customStyle="1" w:styleId="WW8Num25z0">
    <w:name w:val="WW8Num25z0"/>
    <w:rsid w:val="004C5A9D"/>
    <w:rPr>
      <w:rFonts w:hint="default"/>
    </w:rPr>
  </w:style>
  <w:style w:type="character" w:customStyle="1" w:styleId="WW8Num2z1">
    <w:name w:val="WW8Num2z1"/>
    <w:rsid w:val="004C5A9D"/>
  </w:style>
  <w:style w:type="character" w:customStyle="1" w:styleId="WW8Num3z1">
    <w:name w:val="WW8Num3z1"/>
    <w:rsid w:val="004C5A9D"/>
  </w:style>
  <w:style w:type="character" w:customStyle="1" w:styleId="WW8Num3z2">
    <w:name w:val="WW8Num3z2"/>
    <w:rsid w:val="004C5A9D"/>
  </w:style>
  <w:style w:type="character" w:customStyle="1" w:styleId="WW8Num3z3">
    <w:name w:val="WW8Num3z3"/>
    <w:rsid w:val="004C5A9D"/>
  </w:style>
  <w:style w:type="character" w:customStyle="1" w:styleId="WW8Num3z4">
    <w:name w:val="WW8Num3z4"/>
    <w:rsid w:val="004C5A9D"/>
  </w:style>
  <w:style w:type="character" w:customStyle="1" w:styleId="WW8Num3z5">
    <w:name w:val="WW8Num3z5"/>
    <w:rsid w:val="004C5A9D"/>
  </w:style>
  <w:style w:type="character" w:customStyle="1" w:styleId="WW8Num3z6">
    <w:name w:val="WW8Num3z6"/>
    <w:rsid w:val="004C5A9D"/>
  </w:style>
  <w:style w:type="character" w:customStyle="1" w:styleId="WW8Num3z7">
    <w:name w:val="WW8Num3z7"/>
    <w:rsid w:val="004C5A9D"/>
  </w:style>
  <w:style w:type="character" w:customStyle="1" w:styleId="WW8Num3z8">
    <w:name w:val="WW8Num3z8"/>
    <w:rsid w:val="004C5A9D"/>
  </w:style>
  <w:style w:type="character" w:customStyle="1" w:styleId="WW8Num4z1">
    <w:name w:val="WW8Num4z1"/>
    <w:rsid w:val="004C5A9D"/>
  </w:style>
  <w:style w:type="character" w:customStyle="1" w:styleId="WW8Num4z2">
    <w:name w:val="WW8Num4z2"/>
    <w:rsid w:val="004C5A9D"/>
  </w:style>
  <w:style w:type="character" w:customStyle="1" w:styleId="WW8Num4z3">
    <w:name w:val="WW8Num4z3"/>
    <w:rsid w:val="004C5A9D"/>
  </w:style>
  <w:style w:type="character" w:customStyle="1" w:styleId="WW8Num4z4">
    <w:name w:val="WW8Num4z4"/>
    <w:rsid w:val="004C5A9D"/>
  </w:style>
  <w:style w:type="character" w:customStyle="1" w:styleId="WW8Num4z5">
    <w:name w:val="WW8Num4z5"/>
    <w:rsid w:val="004C5A9D"/>
  </w:style>
  <w:style w:type="character" w:customStyle="1" w:styleId="WW8Num4z6">
    <w:name w:val="WW8Num4z6"/>
    <w:rsid w:val="004C5A9D"/>
  </w:style>
  <w:style w:type="character" w:customStyle="1" w:styleId="WW8Num4z7">
    <w:name w:val="WW8Num4z7"/>
    <w:rsid w:val="004C5A9D"/>
  </w:style>
  <w:style w:type="character" w:customStyle="1" w:styleId="WW8Num4z8">
    <w:name w:val="WW8Num4z8"/>
    <w:rsid w:val="004C5A9D"/>
  </w:style>
  <w:style w:type="character" w:customStyle="1" w:styleId="WW8Num5z1">
    <w:name w:val="WW8Num5z1"/>
    <w:rsid w:val="004C5A9D"/>
  </w:style>
  <w:style w:type="character" w:customStyle="1" w:styleId="WW8Num5z2">
    <w:name w:val="WW8Num5z2"/>
    <w:rsid w:val="004C5A9D"/>
  </w:style>
  <w:style w:type="character" w:customStyle="1" w:styleId="WW8Num5z3">
    <w:name w:val="WW8Num5z3"/>
    <w:rsid w:val="004C5A9D"/>
  </w:style>
  <w:style w:type="character" w:customStyle="1" w:styleId="WW8Num5z4">
    <w:name w:val="WW8Num5z4"/>
    <w:rsid w:val="004C5A9D"/>
  </w:style>
  <w:style w:type="character" w:customStyle="1" w:styleId="WW8Num5z5">
    <w:name w:val="WW8Num5z5"/>
    <w:rsid w:val="004C5A9D"/>
  </w:style>
  <w:style w:type="character" w:customStyle="1" w:styleId="WW8Num5z6">
    <w:name w:val="WW8Num5z6"/>
    <w:rsid w:val="004C5A9D"/>
  </w:style>
  <w:style w:type="character" w:customStyle="1" w:styleId="WW8Num5z7">
    <w:name w:val="WW8Num5z7"/>
    <w:rsid w:val="004C5A9D"/>
  </w:style>
  <w:style w:type="character" w:customStyle="1" w:styleId="WW8Num5z8">
    <w:name w:val="WW8Num5z8"/>
    <w:rsid w:val="004C5A9D"/>
  </w:style>
  <w:style w:type="character" w:customStyle="1" w:styleId="WW8Num6z1">
    <w:name w:val="WW8Num6z1"/>
    <w:rsid w:val="004C5A9D"/>
    <w:rPr>
      <w:rFonts w:ascii="Courier New" w:hAnsi="Courier New" w:cs="Courier New" w:hint="default"/>
    </w:rPr>
  </w:style>
  <w:style w:type="character" w:customStyle="1" w:styleId="WW8Num6z3">
    <w:name w:val="WW8Num6z3"/>
    <w:rsid w:val="004C5A9D"/>
    <w:rPr>
      <w:rFonts w:ascii="Symbol" w:hAnsi="Symbol" w:cs="Times New Roman" w:hint="default"/>
    </w:rPr>
  </w:style>
  <w:style w:type="character" w:customStyle="1" w:styleId="WW8Num7z1">
    <w:name w:val="WW8Num7z1"/>
    <w:rsid w:val="004C5A9D"/>
    <w:rPr>
      <w:rFonts w:hint="default"/>
    </w:rPr>
  </w:style>
  <w:style w:type="character" w:customStyle="1" w:styleId="WW8Num7z4">
    <w:name w:val="WW8Num7z4"/>
    <w:rsid w:val="004C5A9D"/>
    <w:rPr>
      <w:rFonts w:ascii="Courier New" w:hAnsi="Courier New" w:cs="Courier New" w:hint="default"/>
    </w:rPr>
  </w:style>
  <w:style w:type="character" w:customStyle="1" w:styleId="WW8Num7z5">
    <w:name w:val="WW8Num7z5"/>
    <w:rsid w:val="004C5A9D"/>
    <w:rPr>
      <w:rFonts w:ascii="Wingdings" w:hAnsi="Wingdings" w:cs="Wingdings" w:hint="default"/>
    </w:rPr>
  </w:style>
  <w:style w:type="character" w:customStyle="1" w:styleId="WW8Num7z6">
    <w:name w:val="WW8Num7z6"/>
    <w:rsid w:val="004C5A9D"/>
    <w:rPr>
      <w:rFonts w:ascii="Symbol" w:hAnsi="Symbol" w:cs="Symbol" w:hint="default"/>
    </w:rPr>
  </w:style>
  <w:style w:type="character" w:customStyle="1" w:styleId="WW8Num8z1">
    <w:name w:val="WW8Num8z1"/>
    <w:rsid w:val="004C5A9D"/>
  </w:style>
  <w:style w:type="character" w:customStyle="1" w:styleId="WW8Num8z2">
    <w:name w:val="WW8Num8z2"/>
    <w:rsid w:val="004C5A9D"/>
  </w:style>
  <w:style w:type="character" w:customStyle="1" w:styleId="WW8Num8z3">
    <w:name w:val="WW8Num8z3"/>
    <w:rsid w:val="004C5A9D"/>
  </w:style>
  <w:style w:type="character" w:customStyle="1" w:styleId="WW8Num8z4">
    <w:name w:val="WW8Num8z4"/>
    <w:rsid w:val="004C5A9D"/>
  </w:style>
  <w:style w:type="character" w:customStyle="1" w:styleId="WW8Num8z5">
    <w:name w:val="WW8Num8z5"/>
    <w:rsid w:val="004C5A9D"/>
  </w:style>
  <w:style w:type="character" w:customStyle="1" w:styleId="WW8Num8z6">
    <w:name w:val="WW8Num8z6"/>
    <w:rsid w:val="004C5A9D"/>
  </w:style>
  <w:style w:type="character" w:customStyle="1" w:styleId="WW8Num8z7">
    <w:name w:val="WW8Num8z7"/>
    <w:rsid w:val="004C5A9D"/>
  </w:style>
  <w:style w:type="character" w:customStyle="1" w:styleId="WW8Num8z8">
    <w:name w:val="WW8Num8z8"/>
    <w:rsid w:val="004C5A9D"/>
  </w:style>
  <w:style w:type="character" w:customStyle="1" w:styleId="WW8Num9z1">
    <w:name w:val="WW8Num9z1"/>
    <w:rsid w:val="004C5A9D"/>
  </w:style>
  <w:style w:type="character" w:customStyle="1" w:styleId="WW8Num9z2">
    <w:name w:val="WW8Num9z2"/>
    <w:rsid w:val="004C5A9D"/>
  </w:style>
  <w:style w:type="character" w:customStyle="1" w:styleId="WW8Num9z3">
    <w:name w:val="WW8Num9z3"/>
    <w:rsid w:val="004C5A9D"/>
  </w:style>
  <w:style w:type="character" w:customStyle="1" w:styleId="WW8Num9z4">
    <w:name w:val="WW8Num9z4"/>
    <w:rsid w:val="004C5A9D"/>
  </w:style>
  <w:style w:type="character" w:customStyle="1" w:styleId="WW8Num9z5">
    <w:name w:val="WW8Num9z5"/>
    <w:rsid w:val="004C5A9D"/>
  </w:style>
  <w:style w:type="character" w:customStyle="1" w:styleId="WW8Num9z6">
    <w:name w:val="WW8Num9z6"/>
    <w:rsid w:val="004C5A9D"/>
  </w:style>
  <w:style w:type="character" w:customStyle="1" w:styleId="WW8Num9z7">
    <w:name w:val="WW8Num9z7"/>
    <w:rsid w:val="004C5A9D"/>
  </w:style>
  <w:style w:type="character" w:customStyle="1" w:styleId="WW8Num9z8">
    <w:name w:val="WW8Num9z8"/>
    <w:rsid w:val="004C5A9D"/>
  </w:style>
  <w:style w:type="character" w:customStyle="1" w:styleId="WW8Num10z1">
    <w:name w:val="WW8Num10z1"/>
    <w:rsid w:val="004C5A9D"/>
  </w:style>
  <w:style w:type="character" w:customStyle="1" w:styleId="WW8Num10z2">
    <w:name w:val="WW8Num10z2"/>
    <w:rsid w:val="004C5A9D"/>
  </w:style>
  <w:style w:type="character" w:customStyle="1" w:styleId="WW8Num10z3">
    <w:name w:val="WW8Num10z3"/>
    <w:rsid w:val="004C5A9D"/>
  </w:style>
  <w:style w:type="character" w:customStyle="1" w:styleId="WW8Num10z4">
    <w:name w:val="WW8Num10z4"/>
    <w:rsid w:val="004C5A9D"/>
  </w:style>
  <w:style w:type="character" w:customStyle="1" w:styleId="WW8Num10z5">
    <w:name w:val="WW8Num10z5"/>
    <w:rsid w:val="004C5A9D"/>
  </w:style>
  <w:style w:type="character" w:customStyle="1" w:styleId="WW8Num10z6">
    <w:name w:val="WW8Num10z6"/>
    <w:rsid w:val="004C5A9D"/>
  </w:style>
  <w:style w:type="character" w:customStyle="1" w:styleId="WW8Num10z7">
    <w:name w:val="WW8Num10z7"/>
    <w:rsid w:val="004C5A9D"/>
  </w:style>
  <w:style w:type="character" w:customStyle="1" w:styleId="WW8Num10z8">
    <w:name w:val="WW8Num10z8"/>
    <w:rsid w:val="004C5A9D"/>
  </w:style>
  <w:style w:type="character" w:customStyle="1" w:styleId="WW8Num11z1">
    <w:name w:val="WW8Num11z1"/>
    <w:rsid w:val="004C5A9D"/>
  </w:style>
  <w:style w:type="character" w:customStyle="1" w:styleId="WW8Num11z2">
    <w:name w:val="WW8Num11z2"/>
    <w:rsid w:val="004C5A9D"/>
  </w:style>
  <w:style w:type="character" w:customStyle="1" w:styleId="WW8Num11z3">
    <w:name w:val="WW8Num11z3"/>
    <w:rsid w:val="004C5A9D"/>
  </w:style>
  <w:style w:type="character" w:customStyle="1" w:styleId="WW8Num11z4">
    <w:name w:val="WW8Num11z4"/>
    <w:rsid w:val="004C5A9D"/>
  </w:style>
  <w:style w:type="character" w:customStyle="1" w:styleId="WW8Num11z5">
    <w:name w:val="WW8Num11z5"/>
    <w:rsid w:val="004C5A9D"/>
  </w:style>
  <w:style w:type="character" w:customStyle="1" w:styleId="WW8Num11z6">
    <w:name w:val="WW8Num11z6"/>
    <w:rsid w:val="004C5A9D"/>
  </w:style>
  <w:style w:type="character" w:customStyle="1" w:styleId="WW8Num11z7">
    <w:name w:val="WW8Num11z7"/>
    <w:rsid w:val="004C5A9D"/>
  </w:style>
  <w:style w:type="character" w:customStyle="1" w:styleId="WW8Num11z8">
    <w:name w:val="WW8Num11z8"/>
    <w:rsid w:val="004C5A9D"/>
  </w:style>
  <w:style w:type="character" w:customStyle="1" w:styleId="WW8Num12z1">
    <w:name w:val="WW8Num12z1"/>
    <w:rsid w:val="004C5A9D"/>
  </w:style>
  <w:style w:type="character" w:customStyle="1" w:styleId="WW8Num12z2">
    <w:name w:val="WW8Num12z2"/>
    <w:rsid w:val="004C5A9D"/>
  </w:style>
  <w:style w:type="character" w:customStyle="1" w:styleId="WW8Num12z3">
    <w:name w:val="WW8Num12z3"/>
    <w:rsid w:val="004C5A9D"/>
  </w:style>
  <w:style w:type="character" w:customStyle="1" w:styleId="WW8Num12z4">
    <w:name w:val="WW8Num12z4"/>
    <w:rsid w:val="004C5A9D"/>
  </w:style>
  <w:style w:type="character" w:customStyle="1" w:styleId="WW8Num12z5">
    <w:name w:val="WW8Num12z5"/>
    <w:rsid w:val="004C5A9D"/>
  </w:style>
  <w:style w:type="character" w:customStyle="1" w:styleId="WW8Num12z6">
    <w:name w:val="WW8Num12z6"/>
    <w:rsid w:val="004C5A9D"/>
  </w:style>
  <w:style w:type="character" w:customStyle="1" w:styleId="WW8Num12z7">
    <w:name w:val="WW8Num12z7"/>
    <w:rsid w:val="004C5A9D"/>
  </w:style>
  <w:style w:type="character" w:customStyle="1" w:styleId="WW8Num12z8">
    <w:name w:val="WW8Num12z8"/>
    <w:rsid w:val="004C5A9D"/>
  </w:style>
  <w:style w:type="character" w:customStyle="1" w:styleId="WW8Num13z1">
    <w:name w:val="WW8Num13z1"/>
    <w:rsid w:val="004C5A9D"/>
  </w:style>
  <w:style w:type="character" w:customStyle="1" w:styleId="WW8Num13z2">
    <w:name w:val="WW8Num13z2"/>
    <w:rsid w:val="004C5A9D"/>
  </w:style>
  <w:style w:type="character" w:customStyle="1" w:styleId="WW8Num13z3">
    <w:name w:val="WW8Num13z3"/>
    <w:rsid w:val="004C5A9D"/>
  </w:style>
  <w:style w:type="character" w:customStyle="1" w:styleId="WW8Num13z4">
    <w:name w:val="WW8Num13z4"/>
    <w:rsid w:val="004C5A9D"/>
  </w:style>
  <w:style w:type="character" w:customStyle="1" w:styleId="WW8Num13z5">
    <w:name w:val="WW8Num13z5"/>
    <w:rsid w:val="004C5A9D"/>
  </w:style>
  <w:style w:type="character" w:customStyle="1" w:styleId="WW8Num13z6">
    <w:name w:val="WW8Num13z6"/>
    <w:rsid w:val="004C5A9D"/>
  </w:style>
  <w:style w:type="character" w:customStyle="1" w:styleId="WW8Num13z7">
    <w:name w:val="WW8Num13z7"/>
    <w:rsid w:val="004C5A9D"/>
  </w:style>
  <w:style w:type="character" w:customStyle="1" w:styleId="WW8Num13z8">
    <w:name w:val="WW8Num13z8"/>
    <w:rsid w:val="004C5A9D"/>
  </w:style>
  <w:style w:type="character" w:customStyle="1" w:styleId="WW8Num14z2">
    <w:name w:val="WW8Num14z2"/>
    <w:rsid w:val="004C5A9D"/>
    <w:rPr>
      <w:rFonts w:ascii="Times New Roman" w:eastAsia="Times New Roman" w:hAnsi="Times New Roman" w:cs="Times New Roman" w:hint="default"/>
    </w:rPr>
  </w:style>
  <w:style w:type="character" w:customStyle="1" w:styleId="WW8Num14z3">
    <w:name w:val="WW8Num14z3"/>
    <w:rsid w:val="004C5A9D"/>
  </w:style>
  <w:style w:type="character" w:customStyle="1" w:styleId="WW8Num14z4">
    <w:name w:val="WW8Num14z4"/>
    <w:rsid w:val="004C5A9D"/>
  </w:style>
  <w:style w:type="character" w:customStyle="1" w:styleId="WW8Num14z5">
    <w:name w:val="WW8Num14z5"/>
    <w:rsid w:val="004C5A9D"/>
  </w:style>
  <w:style w:type="character" w:customStyle="1" w:styleId="WW8Num14z6">
    <w:name w:val="WW8Num14z6"/>
    <w:rsid w:val="004C5A9D"/>
  </w:style>
  <w:style w:type="character" w:customStyle="1" w:styleId="WW8Num14z7">
    <w:name w:val="WW8Num14z7"/>
    <w:rsid w:val="004C5A9D"/>
  </w:style>
  <w:style w:type="character" w:customStyle="1" w:styleId="WW8Num14z8">
    <w:name w:val="WW8Num14z8"/>
    <w:rsid w:val="004C5A9D"/>
  </w:style>
  <w:style w:type="character" w:customStyle="1" w:styleId="WW8Num15z1">
    <w:name w:val="WW8Num15z1"/>
    <w:rsid w:val="004C5A9D"/>
  </w:style>
  <w:style w:type="character" w:customStyle="1" w:styleId="WW8Num15z2">
    <w:name w:val="WW8Num15z2"/>
    <w:rsid w:val="004C5A9D"/>
  </w:style>
  <w:style w:type="character" w:customStyle="1" w:styleId="WW8Num15z3">
    <w:name w:val="WW8Num15z3"/>
    <w:rsid w:val="004C5A9D"/>
  </w:style>
  <w:style w:type="character" w:customStyle="1" w:styleId="WW8Num15z4">
    <w:name w:val="WW8Num15z4"/>
    <w:rsid w:val="004C5A9D"/>
  </w:style>
  <w:style w:type="character" w:customStyle="1" w:styleId="WW8Num15z5">
    <w:name w:val="WW8Num15z5"/>
    <w:rsid w:val="004C5A9D"/>
  </w:style>
  <w:style w:type="character" w:customStyle="1" w:styleId="WW8Num15z6">
    <w:name w:val="WW8Num15z6"/>
    <w:rsid w:val="004C5A9D"/>
  </w:style>
  <w:style w:type="character" w:customStyle="1" w:styleId="WW8Num15z7">
    <w:name w:val="WW8Num15z7"/>
    <w:rsid w:val="004C5A9D"/>
  </w:style>
  <w:style w:type="character" w:customStyle="1" w:styleId="WW8Num15z8">
    <w:name w:val="WW8Num15z8"/>
    <w:rsid w:val="004C5A9D"/>
  </w:style>
  <w:style w:type="character" w:customStyle="1" w:styleId="WW8Num16z1">
    <w:name w:val="WW8Num16z1"/>
    <w:rsid w:val="004C5A9D"/>
  </w:style>
  <w:style w:type="character" w:customStyle="1" w:styleId="WW8Num16z2">
    <w:name w:val="WW8Num16z2"/>
    <w:rsid w:val="004C5A9D"/>
  </w:style>
  <w:style w:type="character" w:customStyle="1" w:styleId="WW8Num16z3">
    <w:name w:val="WW8Num16z3"/>
    <w:rsid w:val="004C5A9D"/>
  </w:style>
  <w:style w:type="character" w:customStyle="1" w:styleId="WW8Num16z4">
    <w:name w:val="WW8Num16z4"/>
    <w:rsid w:val="004C5A9D"/>
  </w:style>
  <w:style w:type="character" w:customStyle="1" w:styleId="WW8Num16z5">
    <w:name w:val="WW8Num16z5"/>
    <w:rsid w:val="004C5A9D"/>
  </w:style>
  <w:style w:type="character" w:customStyle="1" w:styleId="WW8Num16z6">
    <w:name w:val="WW8Num16z6"/>
    <w:rsid w:val="004C5A9D"/>
  </w:style>
  <w:style w:type="character" w:customStyle="1" w:styleId="WW8Num16z7">
    <w:name w:val="WW8Num16z7"/>
    <w:rsid w:val="004C5A9D"/>
  </w:style>
  <w:style w:type="character" w:customStyle="1" w:styleId="WW8Num16z8">
    <w:name w:val="WW8Num16z8"/>
    <w:rsid w:val="004C5A9D"/>
  </w:style>
  <w:style w:type="character" w:customStyle="1" w:styleId="WW8Num17z1">
    <w:name w:val="WW8Num17z1"/>
    <w:rsid w:val="004C5A9D"/>
  </w:style>
  <w:style w:type="character" w:customStyle="1" w:styleId="WW8Num17z2">
    <w:name w:val="WW8Num17z2"/>
    <w:rsid w:val="004C5A9D"/>
  </w:style>
  <w:style w:type="character" w:customStyle="1" w:styleId="WW8Num17z3">
    <w:name w:val="WW8Num17z3"/>
    <w:rsid w:val="004C5A9D"/>
  </w:style>
  <w:style w:type="character" w:customStyle="1" w:styleId="WW8Num17z4">
    <w:name w:val="WW8Num17z4"/>
    <w:rsid w:val="004C5A9D"/>
  </w:style>
  <w:style w:type="character" w:customStyle="1" w:styleId="WW8Num17z5">
    <w:name w:val="WW8Num17z5"/>
    <w:rsid w:val="004C5A9D"/>
  </w:style>
  <w:style w:type="character" w:customStyle="1" w:styleId="WW8Num17z6">
    <w:name w:val="WW8Num17z6"/>
    <w:rsid w:val="004C5A9D"/>
  </w:style>
  <w:style w:type="character" w:customStyle="1" w:styleId="WW8Num17z7">
    <w:name w:val="WW8Num17z7"/>
    <w:rsid w:val="004C5A9D"/>
  </w:style>
  <w:style w:type="character" w:customStyle="1" w:styleId="WW8Num17z8">
    <w:name w:val="WW8Num17z8"/>
    <w:rsid w:val="004C5A9D"/>
  </w:style>
  <w:style w:type="character" w:customStyle="1" w:styleId="WW8Num18z1">
    <w:name w:val="WW8Num18z1"/>
    <w:rsid w:val="004C5A9D"/>
  </w:style>
  <w:style w:type="character" w:customStyle="1" w:styleId="WW8Num18z2">
    <w:name w:val="WW8Num18z2"/>
    <w:rsid w:val="004C5A9D"/>
  </w:style>
  <w:style w:type="character" w:customStyle="1" w:styleId="WW8Num18z3">
    <w:name w:val="WW8Num18z3"/>
    <w:rsid w:val="004C5A9D"/>
  </w:style>
  <w:style w:type="character" w:customStyle="1" w:styleId="WW8Num18z4">
    <w:name w:val="WW8Num18z4"/>
    <w:rsid w:val="004C5A9D"/>
  </w:style>
  <w:style w:type="character" w:customStyle="1" w:styleId="WW8Num18z5">
    <w:name w:val="WW8Num18z5"/>
    <w:rsid w:val="004C5A9D"/>
  </w:style>
  <w:style w:type="character" w:customStyle="1" w:styleId="WW8Num18z6">
    <w:name w:val="WW8Num18z6"/>
    <w:rsid w:val="004C5A9D"/>
  </w:style>
  <w:style w:type="character" w:customStyle="1" w:styleId="WW8Num18z7">
    <w:name w:val="WW8Num18z7"/>
    <w:rsid w:val="004C5A9D"/>
  </w:style>
  <w:style w:type="character" w:customStyle="1" w:styleId="WW8Num18z8">
    <w:name w:val="WW8Num18z8"/>
    <w:rsid w:val="004C5A9D"/>
  </w:style>
  <w:style w:type="character" w:customStyle="1" w:styleId="WW8Num19z1">
    <w:name w:val="WW8Num19z1"/>
    <w:rsid w:val="004C5A9D"/>
  </w:style>
  <w:style w:type="character" w:customStyle="1" w:styleId="WW8Num19z2">
    <w:name w:val="WW8Num19z2"/>
    <w:rsid w:val="004C5A9D"/>
  </w:style>
  <w:style w:type="character" w:customStyle="1" w:styleId="WW8Num19z3">
    <w:name w:val="WW8Num19z3"/>
    <w:rsid w:val="004C5A9D"/>
  </w:style>
  <w:style w:type="character" w:customStyle="1" w:styleId="WW8Num19z4">
    <w:name w:val="WW8Num19z4"/>
    <w:rsid w:val="004C5A9D"/>
  </w:style>
  <w:style w:type="character" w:customStyle="1" w:styleId="WW8Num19z5">
    <w:name w:val="WW8Num19z5"/>
    <w:rsid w:val="004C5A9D"/>
  </w:style>
  <w:style w:type="character" w:customStyle="1" w:styleId="WW8Num19z6">
    <w:name w:val="WW8Num19z6"/>
    <w:rsid w:val="004C5A9D"/>
  </w:style>
  <w:style w:type="character" w:customStyle="1" w:styleId="WW8Num19z7">
    <w:name w:val="WW8Num19z7"/>
    <w:rsid w:val="004C5A9D"/>
  </w:style>
  <w:style w:type="character" w:customStyle="1" w:styleId="WW8Num19z8">
    <w:name w:val="WW8Num19z8"/>
    <w:rsid w:val="004C5A9D"/>
  </w:style>
  <w:style w:type="character" w:customStyle="1" w:styleId="WW8Num20z1">
    <w:name w:val="WW8Num20z1"/>
    <w:rsid w:val="004C5A9D"/>
  </w:style>
  <w:style w:type="character" w:customStyle="1" w:styleId="WW8Num20z2">
    <w:name w:val="WW8Num20z2"/>
    <w:rsid w:val="004C5A9D"/>
  </w:style>
  <w:style w:type="character" w:customStyle="1" w:styleId="WW8Num20z3">
    <w:name w:val="WW8Num20z3"/>
    <w:rsid w:val="004C5A9D"/>
  </w:style>
  <w:style w:type="character" w:customStyle="1" w:styleId="WW8Num20z4">
    <w:name w:val="WW8Num20z4"/>
    <w:rsid w:val="004C5A9D"/>
  </w:style>
  <w:style w:type="character" w:customStyle="1" w:styleId="WW8Num20z5">
    <w:name w:val="WW8Num20z5"/>
    <w:rsid w:val="004C5A9D"/>
  </w:style>
  <w:style w:type="character" w:customStyle="1" w:styleId="WW8Num20z6">
    <w:name w:val="WW8Num20z6"/>
    <w:rsid w:val="004C5A9D"/>
  </w:style>
  <w:style w:type="character" w:customStyle="1" w:styleId="WW8Num20z7">
    <w:name w:val="WW8Num20z7"/>
    <w:rsid w:val="004C5A9D"/>
  </w:style>
  <w:style w:type="character" w:customStyle="1" w:styleId="WW8Num20z8">
    <w:name w:val="WW8Num20z8"/>
    <w:rsid w:val="004C5A9D"/>
  </w:style>
  <w:style w:type="character" w:customStyle="1" w:styleId="WW8Num21z1">
    <w:name w:val="WW8Num21z1"/>
    <w:rsid w:val="004C5A9D"/>
    <w:rPr>
      <w:rFonts w:ascii="Courier New" w:hAnsi="Courier New" w:cs="Courier New" w:hint="default"/>
    </w:rPr>
  </w:style>
  <w:style w:type="character" w:customStyle="1" w:styleId="WW8Num21z2">
    <w:name w:val="WW8Num21z2"/>
    <w:rsid w:val="004C5A9D"/>
    <w:rPr>
      <w:rFonts w:ascii="Wingdings" w:hAnsi="Wingdings" w:cs="Wingdings" w:hint="default"/>
    </w:rPr>
  </w:style>
  <w:style w:type="character" w:customStyle="1" w:styleId="WW8Num21z3">
    <w:name w:val="WW8Num21z3"/>
    <w:rsid w:val="004C5A9D"/>
    <w:rPr>
      <w:rFonts w:ascii="Symbol" w:hAnsi="Symbol" w:cs="Symbol" w:hint="default"/>
    </w:rPr>
  </w:style>
  <w:style w:type="character" w:customStyle="1" w:styleId="WW8Num22z1">
    <w:name w:val="WW8Num22z1"/>
    <w:rsid w:val="004C5A9D"/>
  </w:style>
  <w:style w:type="character" w:customStyle="1" w:styleId="WW8Num22z2">
    <w:name w:val="WW8Num22z2"/>
    <w:rsid w:val="004C5A9D"/>
  </w:style>
  <w:style w:type="character" w:customStyle="1" w:styleId="WW8Num22z3">
    <w:name w:val="WW8Num22z3"/>
    <w:rsid w:val="004C5A9D"/>
  </w:style>
  <w:style w:type="character" w:customStyle="1" w:styleId="WW8Num22z4">
    <w:name w:val="WW8Num22z4"/>
    <w:rsid w:val="004C5A9D"/>
  </w:style>
  <w:style w:type="character" w:customStyle="1" w:styleId="WW8Num22z5">
    <w:name w:val="WW8Num22z5"/>
    <w:rsid w:val="004C5A9D"/>
  </w:style>
  <w:style w:type="character" w:customStyle="1" w:styleId="WW8Num22z6">
    <w:name w:val="WW8Num22z6"/>
    <w:rsid w:val="004C5A9D"/>
  </w:style>
  <w:style w:type="character" w:customStyle="1" w:styleId="WW8Num22z7">
    <w:name w:val="WW8Num22z7"/>
    <w:rsid w:val="004C5A9D"/>
  </w:style>
  <w:style w:type="character" w:customStyle="1" w:styleId="WW8Num22z8">
    <w:name w:val="WW8Num22z8"/>
    <w:rsid w:val="004C5A9D"/>
  </w:style>
  <w:style w:type="character" w:customStyle="1" w:styleId="WW8Num23z1">
    <w:name w:val="WW8Num23z1"/>
    <w:rsid w:val="004C5A9D"/>
  </w:style>
  <w:style w:type="character" w:customStyle="1" w:styleId="WW8Num23z2">
    <w:name w:val="WW8Num23z2"/>
    <w:rsid w:val="004C5A9D"/>
  </w:style>
  <w:style w:type="character" w:customStyle="1" w:styleId="WW8Num23z3">
    <w:name w:val="WW8Num23z3"/>
    <w:rsid w:val="004C5A9D"/>
  </w:style>
  <w:style w:type="character" w:customStyle="1" w:styleId="WW8Num23z4">
    <w:name w:val="WW8Num23z4"/>
    <w:rsid w:val="004C5A9D"/>
  </w:style>
  <w:style w:type="character" w:customStyle="1" w:styleId="WW8Num23z5">
    <w:name w:val="WW8Num23z5"/>
    <w:rsid w:val="004C5A9D"/>
  </w:style>
  <w:style w:type="character" w:customStyle="1" w:styleId="WW8Num23z6">
    <w:name w:val="WW8Num23z6"/>
    <w:rsid w:val="004C5A9D"/>
  </w:style>
  <w:style w:type="character" w:customStyle="1" w:styleId="WW8Num23z7">
    <w:name w:val="WW8Num23z7"/>
    <w:rsid w:val="004C5A9D"/>
  </w:style>
  <w:style w:type="character" w:customStyle="1" w:styleId="WW8Num23z8">
    <w:name w:val="WW8Num23z8"/>
    <w:rsid w:val="004C5A9D"/>
  </w:style>
  <w:style w:type="character" w:customStyle="1" w:styleId="WW8Num24z1">
    <w:name w:val="WW8Num24z1"/>
    <w:rsid w:val="004C5A9D"/>
  </w:style>
  <w:style w:type="character" w:customStyle="1" w:styleId="WW8Num24z2">
    <w:name w:val="WW8Num24z2"/>
    <w:rsid w:val="004C5A9D"/>
  </w:style>
  <w:style w:type="character" w:customStyle="1" w:styleId="WW8Num24z3">
    <w:name w:val="WW8Num24z3"/>
    <w:rsid w:val="004C5A9D"/>
  </w:style>
  <w:style w:type="character" w:customStyle="1" w:styleId="WW8Num24z4">
    <w:name w:val="WW8Num24z4"/>
    <w:rsid w:val="004C5A9D"/>
  </w:style>
  <w:style w:type="character" w:customStyle="1" w:styleId="WW8Num24z5">
    <w:name w:val="WW8Num24z5"/>
    <w:rsid w:val="004C5A9D"/>
  </w:style>
  <w:style w:type="character" w:customStyle="1" w:styleId="WW8Num24z6">
    <w:name w:val="WW8Num24z6"/>
    <w:rsid w:val="004C5A9D"/>
  </w:style>
  <w:style w:type="character" w:customStyle="1" w:styleId="WW8Num24z7">
    <w:name w:val="WW8Num24z7"/>
    <w:rsid w:val="004C5A9D"/>
  </w:style>
  <w:style w:type="character" w:customStyle="1" w:styleId="WW8Num24z8">
    <w:name w:val="WW8Num24z8"/>
    <w:rsid w:val="004C5A9D"/>
  </w:style>
  <w:style w:type="character" w:customStyle="1" w:styleId="WW8Num25z1">
    <w:name w:val="WW8Num25z1"/>
    <w:rsid w:val="004C5A9D"/>
  </w:style>
  <w:style w:type="character" w:customStyle="1" w:styleId="WW8Num25z2">
    <w:name w:val="WW8Num25z2"/>
    <w:rsid w:val="004C5A9D"/>
  </w:style>
  <w:style w:type="character" w:customStyle="1" w:styleId="WW8Num25z3">
    <w:name w:val="WW8Num25z3"/>
    <w:rsid w:val="004C5A9D"/>
  </w:style>
  <w:style w:type="character" w:customStyle="1" w:styleId="WW8Num25z4">
    <w:name w:val="WW8Num25z4"/>
    <w:rsid w:val="004C5A9D"/>
  </w:style>
  <w:style w:type="character" w:customStyle="1" w:styleId="WW8Num25z5">
    <w:name w:val="WW8Num25z5"/>
    <w:rsid w:val="004C5A9D"/>
  </w:style>
  <w:style w:type="character" w:customStyle="1" w:styleId="WW8Num25z6">
    <w:name w:val="WW8Num25z6"/>
    <w:rsid w:val="004C5A9D"/>
  </w:style>
  <w:style w:type="character" w:customStyle="1" w:styleId="WW8Num25z7">
    <w:name w:val="WW8Num25z7"/>
    <w:rsid w:val="004C5A9D"/>
  </w:style>
  <w:style w:type="character" w:customStyle="1" w:styleId="WW8Num25z8">
    <w:name w:val="WW8Num25z8"/>
    <w:rsid w:val="004C5A9D"/>
  </w:style>
  <w:style w:type="character" w:customStyle="1" w:styleId="WW8Num26z0">
    <w:name w:val="WW8Num26z0"/>
    <w:rsid w:val="004C5A9D"/>
  </w:style>
  <w:style w:type="character" w:customStyle="1" w:styleId="WW8Num26z1">
    <w:name w:val="WW8Num26z1"/>
    <w:rsid w:val="004C5A9D"/>
  </w:style>
  <w:style w:type="character" w:customStyle="1" w:styleId="WW8Num26z2">
    <w:name w:val="WW8Num26z2"/>
    <w:rsid w:val="004C5A9D"/>
  </w:style>
  <w:style w:type="character" w:customStyle="1" w:styleId="WW8Num26z3">
    <w:name w:val="WW8Num26z3"/>
    <w:rsid w:val="004C5A9D"/>
  </w:style>
  <w:style w:type="character" w:customStyle="1" w:styleId="WW8Num26z4">
    <w:name w:val="WW8Num26z4"/>
    <w:rsid w:val="004C5A9D"/>
  </w:style>
  <w:style w:type="character" w:customStyle="1" w:styleId="WW8Num26z5">
    <w:name w:val="WW8Num26z5"/>
    <w:rsid w:val="004C5A9D"/>
  </w:style>
  <w:style w:type="character" w:customStyle="1" w:styleId="WW8Num26z6">
    <w:name w:val="WW8Num26z6"/>
    <w:rsid w:val="004C5A9D"/>
  </w:style>
  <w:style w:type="character" w:customStyle="1" w:styleId="WW8Num26z7">
    <w:name w:val="WW8Num26z7"/>
    <w:rsid w:val="004C5A9D"/>
  </w:style>
  <w:style w:type="character" w:customStyle="1" w:styleId="WW8Num26z8">
    <w:name w:val="WW8Num26z8"/>
    <w:rsid w:val="004C5A9D"/>
  </w:style>
  <w:style w:type="character" w:customStyle="1" w:styleId="WW8Num27z0">
    <w:name w:val="WW8Num27z0"/>
    <w:rsid w:val="004C5A9D"/>
    <w:rPr>
      <w:rFonts w:hint="default"/>
    </w:rPr>
  </w:style>
  <w:style w:type="character" w:customStyle="1" w:styleId="WW8Num27z1">
    <w:name w:val="WW8Num27z1"/>
    <w:rsid w:val="004C5A9D"/>
  </w:style>
  <w:style w:type="character" w:customStyle="1" w:styleId="WW8Num27z2">
    <w:name w:val="WW8Num27z2"/>
    <w:rsid w:val="004C5A9D"/>
  </w:style>
  <w:style w:type="character" w:customStyle="1" w:styleId="WW8Num27z3">
    <w:name w:val="WW8Num27z3"/>
    <w:rsid w:val="004C5A9D"/>
  </w:style>
  <w:style w:type="character" w:customStyle="1" w:styleId="WW8Num27z4">
    <w:name w:val="WW8Num27z4"/>
    <w:rsid w:val="004C5A9D"/>
  </w:style>
  <w:style w:type="character" w:customStyle="1" w:styleId="WW8Num27z5">
    <w:name w:val="WW8Num27z5"/>
    <w:rsid w:val="004C5A9D"/>
  </w:style>
  <w:style w:type="character" w:customStyle="1" w:styleId="WW8Num27z6">
    <w:name w:val="WW8Num27z6"/>
    <w:rsid w:val="004C5A9D"/>
  </w:style>
  <w:style w:type="character" w:customStyle="1" w:styleId="WW8Num27z7">
    <w:name w:val="WW8Num27z7"/>
    <w:rsid w:val="004C5A9D"/>
  </w:style>
  <w:style w:type="character" w:customStyle="1" w:styleId="WW8Num27z8">
    <w:name w:val="WW8Num27z8"/>
    <w:rsid w:val="004C5A9D"/>
  </w:style>
  <w:style w:type="character" w:customStyle="1" w:styleId="WW8Num28z0">
    <w:name w:val="WW8Num28z0"/>
    <w:rsid w:val="004C5A9D"/>
    <w:rPr>
      <w:rFonts w:hint="default"/>
    </w:rPr>
  </w:style>
  <w:style w:type="character" w:customStyle="1" w:styleId="WW8Num28z1">
    <w:name w:val="WW8Num28z1"/>
    <w:rsid w:val="004C5A9D"/>
  </w:style>
  <w:style w:type="character" w:customStyle="1" w:styleId="WW8Num28z2">
    <w:name w:val="WW8Num28z2"/>
    <w:rsid w:val="004C5A9D"/>
  </w:style>
  <w:style w:type="character" w:customStyle="1" w:styleId="WW8Num28z3">
    <w:name w:val="WW8Num28z3"/>
    <w:rsid w:val="004C5A9D"/>
  </w:style>
  <w:style w:type="character" w:customStyle="1" w:styleId="WW8Num28z4">
    <w:name w:val="WW8Num28z4"/>
    <w:rsid w:val="004C5A9D"/>
  </w:style>
  <w:style w:type="character" w:customStyle="1" w:styleId="WW8Num28z5">
    <w:name w:val="WW8Num28z5"/>
    <w:rsid w:val="004C5A9D"/>
  </w:style>
  <w:style w:type="character" w:customStyle="1" w:styleId="WW8Num28z6">
    <w:name w:val="WW8Num28z6"/>
    <w:rsid w:val="004C5A9D"/>
  </w:style>
  <w:style w:type="character" w:customStyle="1" w:styleId="WW8Num28z7">
    <w:name w:val="WW8Num28z7"/>
    <w:rsid w:val="004C5A9D"/>
  </w:style>
  <w:style w:type="character" w:customStyle="1" w:styleId="WW8Num28z8">
    <w:name w:val="WW8Num28z8"/>
    <w:rsid w:val="004C5A9D"/>
  </w:style>
  <w:style w:type="character" w:customStyle="1" w:styleId="WW8Num29z0">
    <w:name w:val="WW8Num29z0"/>
    <w:rsid w:val="004C5A9D"/>
    <w:rPr>
      <w:rFonts w:ascii="Wingdings" w:hAnsi="Wingdings" w:cs="Wingdings" w:hint="default"/>
    </w:rPr>
  </w:style>
  <w:style w:type="character" w:customStyle="1" w:styleId="WW8Num29z1">
    <w:name w:val="WW8Num29z1"/>
    <w:rsid w:val="004C5A9D"/>
    <w:rPr>
      <w:rFonts w:ascii="Courier New" w:hAnsi="Courier New" w:cs="Courier New" w:hint="default"/>
    </w:rPr>
  </w:style>
  <w:style w:type="character" w:customStyle="1" w:styleId="WW8Num29z3">
    <w:name w:val="WW8Num29z3"/>
    <w:rsid w:val="004C5A9D"/>
    <w:rPr>
      <w:rFonts w:ascii="Symbol" w:hAnsi="Symbol" w:cs="Symbol" w:hint="default"/>
    </w:rPr>
  </w:style>
  <w:style w:type="character" w:customStyle="1" w:styleId="WW8Num30z0">
    <w:name w:val="WW8Num30z0"/>
    <w:rsid w:val="004C5A9D"/>
    <w:rPr>
      <w:rFonts w:hint="default"/>
    </w:rPr>
  </w:style>
  <w:style w:type="character" w:customStyle="1" w:styleId="WW8Num30z1">
    <w:name w:val="WW8Num30z1"/>
    <w:rsid w:val="004C5A9D"/>
  </w:style>
  <w:style w:type="character" w:customStyle="1" w:styleId="WW8Num30z2">
    <w:name w:val="WW8Num30z2"/>
    <w:rsid w:val="004C5A9D"/>
  </w:style>
  <w:style w:type="character" w:customStyle="1" w:styleId="WW8Num30z3">
    <w:name w:val="WW8Num30z3"/>
    <w:rsid w:val="004C5A9D"/>
  </w:style>
  <w:style w:type="character" w:customStyle="1" w:styleId="WW8Num30z4">
    <w:name w:val="WW8Num30z4"/>
    <w:rsid w:val="004C5A9D"/>
  </w:style>
  <w:style w:type="character" w:customStyle="1" w:styleId="WW8Num30z5">
    <w:name w:val="WW8Num30z5"/>
    <w:rsid w:val="004C5A9D"/>
  </w:style>
  <w:style w:type="character" w:customStyle="1" w:styleId="WW8Num30z6">
    <w:name w:val="WW8Num30z6"/>
    <w:rsid w:val="004C5A9D"/>
  </w:style>
  <w:style w:type="character" w:customStyle="1" w:styleId="WW8Num30z7">
    <w:name w:val="WW8Num30z7"/>
    <w:rsid w:val="004C5A9D"/>
  </w:style>
  <w:style w:type="character" w:customStyle="1" w:styleId="WW8Num30z8">
    <w:name w:val="WW8Num30z8"/>
    <w:rsid w:val="004C5A9D"/>
  </w:style>
  <w:style w:type="character" w:customStyle="1" w:styleId="WW8Num31z0">
    <w:name w:val="WW8Num31z0"/>
    <w:rsid w:val="004C5A9D"/>
  </w:style>
  <w:style w:type="character" w:customStyle="1" w:styleId="WW8Num31z1">
    <w:name w:val="WW8Num31z1"/>
    <w:rsid w:val="004C5A9D"/>
  </w:style>
  <w:style w:type="character" w:customStyle="1" w:styleId="WW8Num31z2">
    <w:name w:val="WW8Num31z2"/>
    <w:rsid w:val="004C5A9D"/>
  </w:style>
  <w:style w:type="character" w:customStyle="1" w:styleId="WW8Num31z3">
    <w:name w:val="WW8Num31z3"/>
    <w:rsid w:val="004C5A9D"/>
  </w:style>
  <w:style w:type="character" w:customStyle="1" w:styleId="WW8Num31z4">
    <w:name w:val="WW8Num31z4"/>
    <w:rsid w:val="004C5A9D"/>
  </w:style>
  <w:style w:type="character" w:customStyle="1" w:styleId="WW8Num31z5">
    <w:name w:val="WW8Num31z5"/>
    <w:rsid w:val="004C5A9D"/>
  </w:style>
  <w:style w:type="character" w:customStyle="1" w:styleId="WW8Num31z6">
    <w:name w:val="WW8Num31z6"/>
    <w:rsid w:val="004C5A9D"/>
  </w:style>
  <w:style w:type="character" w:customStyle="1" w:styleId="WW8Num31z7">
    <w:name w:val="WW8Num31z7"/>
    <w:rsid w:val="004C5A9D"/>
  </w:style>
  <w:style w:type="character" w:customStyle="1" w:styleId="WW8Num31z8">
    <w:name w:val="WW8Num31z8"/>
    <w:rsid w:val="004C5A9D"/>
  </w:style>
  <w:style w:type="character" w:customStyle="1" w:styleId="WW8Num32z0">
    <w:name w:val="WW8Num32z0"/>
    <w:rsid w:val="004C5A9D"/>
    <w:rPr>
      <w:rFonts w:hint="default"/>
    </w:rPr>
  </w:style>
  <w:style w:type="character" w:customStyle="1" w:styleId="WW8Num32z1">
    <w:name w:val="WW8Num32z1"/>
    <w:rsid w:val="004C5A9D"/>
  </w:style>
  <w:style w:type="character" w:customStyle="1" w:styleId="WW8Num32z2">
    <w:name w:val="WW8Num32z2"/>
    <w:rsid w:val="004C5A9D"/>
  </w:style>
  <w:style w:type="character" w:customStyle="1" w:styleId="WW8Num32z3">
    <w:name w:val="WW8Num32z3"/>
    <w:rsid w:val="004C5A9D"/>
  </w:style>
  <w:style w:type="character" w:customStyle="1" w:styleId="WW8Num32z4">
    <w:name w:val="WW8Num32z4"/>
    <w:rsid w:val="004C5A9D"/>
  </w:style>
  <w:style w:type="character" w:customStyle="1" w:styleId="WW8Num32z5">
    <w:name w:val="WW8Num32z5"/>
    <w:rsid w:val="004C5A9D"/>
  </w:style>
  <w:style w:type="character" w:customStyle="1" w:styleId="WW8Num32z6">
    <w:name w:val="WW8Num32z6"/>
    <w:rsid w:val="004C5A9D"/>
  </w:style>
  <w:style w:type="character" w:customStyle="1" w:styleId="WW8Num32z7">
    <w:name w:val="WW8Num32z7"/>
    <w:rsid w:val="004C5A9D"/>
  </w:style>
  <w:style w:type="character" w:customStyle="1" w:styleId="WW8Num32z8">
    <w:name w:val="WW8Num32z8"/>
    <w:rsid w:val="004C5A9D"/>
  </w:style>
  <w:style w:type="character" w:customStyle="1" w:styleId="WW8Num33z0">
    <w:name w:val="WW8Num33z0"/>
    <w:rsid w:val="004C5A9D"/>
    <w:rPr>
      <w:rFonts w:hint="default"/>
    </w:rPr>
  </w:style>
  <w:style w:type="character" w:customStyle="1" w:styleId="WW8Num33z1">
    <w:name w:val="WW8Num33z1"/>
    <w:rsid w:val="004C5A9D"/>
    <w:rPr>
      <w:rFonts w:ascii="Times New Roman" w:eastAsia="Times New Roman" w:hAnsi="Times New Roman" w:cs="Times New Roman" w:hint="default"/>
    </w:rPr>
  </w:style>
  <w:style w:type="character" w:customStyle="1" w:styleId="WW8Num33z2">
    <w:name w:val="WW8Num33z2"/>
    <w:rsid w:val="004C5A9D"/>
  </w:style>
  <w:style w:type="character" w:customStyle="1" w:styleId="WW8Num33z3">
    <w:name w:val="WW8Num33z3"/>
    <w:rsid w:val="004C5A9D"/>
  </w:style>
  <w:style w:type="character" w:customStyle="1" w:styleId="WW8Num33z4">
    <w:name w:val="WW8Num33z4"/>
    <w:rsid w:val="004C5A9D"/>
  </w:style>
  <w:style w:type="character" w:customStyle="1" w:styleId="WW8Num33z5">
    <w:name w:val="WW8Num33z5"/>
    <w:rsid w:val="004C5A9D"/>
  </w:style>
  <w:style w:type="character" w:customStyle="1" w:styleId="WW8Num33z6">
    <w:name w:val="WW8Num33z6"/>
    <w:rsid w:val="004C5A9D"/>
  </w:style>
  <w:style w:type="character" w:customStyle="1" w:styleId="WW8Num33z7">
    <w:name w:val="WW8Num33z7"/>
    <w:rsid w:val="004C5A9D"/>
  </w:style>
  <w:style w:type="character" w:customStyle="1" w:styleId="WW8Num33z8">
    <w:name w:val="WW8Num33z8"/>
    <w:rsid w:val="004C5A9D"/>
  </w:style>
  <w:style w:type="character" w:customStyle="1" w:styleId="WW8Num34z0">
    <w:name w:val="WW8Num34z0"/>
    <w:rsid w:val="004C5A9D"/>
  </w:style>
  <w:style w:type="character" w:customStyle="1" w:styleId="WW8Num34z1">
    <w:name w:val="WW8Num34z1"/>
    <w:rsid w:val="004C5A9D"/>
  </w:style>
  <w:style w:type="character" w:customStyle="1" w:styleId="WW8Num34z2">
    <w:name w:val="WW8Num34z2"/>
    <w:rsid w:val="004C5A9D"/>
  </w:style>
  <w:style w:type="character" w:customStyle="1" w:styleId="WW8Num34z3">
    <w:name w:val="WW8Num34z3"/>
    <w:rsid w:val="004C5A9D"/>
  </w:style>
  <w:style w:type="character" w:customStyle="1" w:styleId="WW8Num34z4">
    <w:name w:val="WW8Num34z4"/>
    <w:rsid w:val="004C5A9D"/>
  </w:style>
  <w:style w:type="character" w:customStyle="1" w:styleId="WW8Num34z5">
    <w:name w:val="WW8Num34z5"/>
    <w:rsid w:val="004C5A9D"/>
  </w:style>
  <w:style w:type="character" w:customStyle="1" w:styleId="WW8Num34z6">
    <w:name w:val="WW8Num34z6"/>
    <w:rsid w:val="004C5A9D"/>
  </w:style>
  <w:style w:type="character" w:customStyle="1" w:styleId="WW8Num34z7">
    <w:name w:val="WW8Num34z7"/>
    <w:rsid w:val="004C5A9D"/>
  </w:style>
  <w:style w:type="character" w:customStyle="1" w:styleId="WW8Num34z8">
    <w:name w:val="WW8Num34z8"/>
    <w:rsid w:val="004C5A9D"/>
  </w:style>
  <w:style w:type="character" w:customStyle="1" w:styleId="WW8Num35z0">
    <w:name w:val="WW8Num35z0"/>
    <w:rsid w:val="004C5A9D"/>
    <w:rPr>
      <w:rFonts w:hint="default"/>
    </w:rPr>
  </w:style>
  <w:style w:type="character" w:customStyle="1" w:styleId="WW8Num35z1">
    <w:name w:val="WW8Num35z1"/>
    <w:rsid w:val="004C5A9D"/>
  </w:style>
  <w:style w:type="character" w:customStyle="1" w:styleId="WW8Num35z2">
    <w:name w:val="WW8Num35z2"/>
    <w:rsid w:val="004C5A9D"/>
  </w:style>
  <w:style w:type="character" w:customStyle="1" w:styleId="WW8Num35z3">
    <w:name w:val="WW8Num35z3"/>
    <w:rsid w:val="004C5A9D"/>
  </w:style>
  <w:style w:type="character" w:customStyle="1" w:styleId="WW8Num35z4">
    <w:name w:val="WW8Num35z4"/>
    <w:rsid w:val="004C5A9D"/>
  </w:style>
  <w:style w:type="character" w:customStyle="1" w:styleId="WW8Num35z5">
    <w:name w:val="WW8Num35z5"/>
    <w:rsid w:val="004C5A9D"/>
  </w:style>
  <w:style w:type="character" w:customStyle="1" w:styleId="WW8Num35z6">
    <w:name w:val="WW8Num35z6"/>
    <w:rsid w:val="004C5A9D"/>
  </w:style>
  <w:style w:type="character" w:customStyle="1" w:styleId="WW8Num35z7">
    <w:name w:val="WW8Num35z7"/>
    <w:rsid w:val="004C5A9D"/>
  </w:style>
  <w:style w:type="character" w:customStyle="1" w:styleId="WW8Num35z8">
    <w:name w:val="WW8Num35z8"/>
    <w:rsid w:val="004C5A9D"/>
  </w:style>
  <w:style w:type="character" w:customStyle="1" w:styleId="WW8Num36z0">
    <w:name w:val="WW8Num36z0"/>
    <w:rsid w:val="004C5A9D"/>
  </w:style>
  <w:style w:type="character" w:customStyle="1" w:styleId="WW8Num36z1">
    <w:name w:val="WW8Num36z1"/>
    <w:rsid w:val="004C5A9D"/>
  </w:style>
  <w:style w:type="character" w:customStyle="1" w:styleId="WW8Num36z2">
    <w:name w:val="WW8Num36z2"/>
    <w:rsid w:val="004C5A9D"/>
  </w:style>
  <w:style w:type="character" w:customStyle="1" w:styleId="WW8Num36z3">
    <w:name w:val="WW8Num36z3"/>
    <w:rsid w:val="004C5A9D"/>
  </w:style>
  <w:style w:type="character" w:customStyle="1" w:styleId="WW8Num36z4">
    <w:name w:val="WW8Num36z4"/>
    <w:rsid w:val="004C5A9D"/>
  </w:style>
  <w:style w:type="character" w:customStyle="1" w:styleId="WW8Num36z5">
    <w:name w:val="WW8Num36z5"/>
    <w:rsid w:val="004C5A9D"/>
  </w:style>
  <w:style w:type="character" w:customStyle="1" w:styleId="WW8Num36z6">
    <w:name w:val="WW8Num36z6"/>
    <w:rsid w:val="004C5A9D"/>
  </w:style>
  <w:style w:type="character" w:customStyle="1" w:styleId="WW8Num36z7">
    <w:name w:val="WW8Num36z7"/>
    <w:rsid w:val="004C5A9D"/>
  </w:style>
  <w:style w:type="character" w:customStyle="1" w:styleId="WW8Num36z8">
    <w:name w:val="WW8Num36z8"/>
    <w:rsid w:val="004C5A9D"/>
  </w:style>
  <w:style w:type="character" w:customStyle="1" w:styleId="WW8Num37z0">
    <w:name w:val="WW8Num37z0"/>
    <w:rsid w:val="004C5A9D"/>
    <w:rPr>
      <w:rFonts w:ascii="Times New Roman" w:eastAsia="Times New Roman" w:hAnsi="Times New Roman" w:cs="Times New Roman" w:hint="default"/>
    </w:rPr>
  </w:style>
  <w:style w:type="character" w:customStyle="1" w:styleId="WW8Num37z1">
    <w:name w:val="WW8Num37z1"/>
    <w:rsid w:val="004C5A9D"/>
    <w:rPr>
      <w:rFonts w:ascii="Courier New" w:hAnsi="Courier New" w:cs="Courier New" w:hint="default"/>
    </w:rPr>
  </w:style>
  <w:style w:type="character" w:customStyle="1" w:styleId="WW8Num37z2">
    <w:name w:val="WW8Num37z2"/>
    <w:rsid w:val="004C5A9D"/>
    <w:rPr>
      <w:rFonts w:ascii="Wingdings" w:hAnsi="Wingdings" w:cs="Wingdings" w:hint="default"/>
    </w:rPr>
  </w:style>
  <w:style w:type="character" w:customStyle="1" w:styleId="WW8Num37z3">
    <w:name w:val="WW8Num37z3"/>
    <w:rsid w:val="004C5A9D"/>
    <w:rPr>
      <w:rFonts w:ascii="Symbol" w:hAnsi="Symbol" w:cs="Symbol" w:hint="default"/>
    </w:rPr>
  </w:style>
  <w:style w:type="character" w:customStyle="1" w:styleId="WW8Num38z0">
    <w:name w:val="WW8Num38z0"/>
    <w:rsid w:val="004C5A9D"/>
    <w:rPr>
      <w:rFonts w:ascii="Times New Roman" w:eastAsia="Times New Roman" w:hAnsi="Times New Roman" w:cs="Times New Roman" w:hint="default"/>
    </w:rPr>
  </w:style>
  <w:style w:type="character" w:customStyle="1" w:styleId="WW8Num38z1">
    <w:name w:val="WW8Num38z1"/>
    <w:rsid w:val="004C5A9D"/>
    <w:rPr>
      <w:rFonts w:ascii="Symbol" w:eastAsia="Times New Roman" w:hAnsi="Symbol" w:cs="Times New Roman" w:hint="default"/>
    </w:rPr>
  </w:style>
  <w:style w:type="character" w:customStyle="1" w:styleId="WW8Num38z2">
    <w:name w:val="WW8Num38z2"/>
    <w:rsid w:val="004C5A9D"/>
    <w:rPr>
      <w:rFonts w:ascii="Wingdings" w:hAnsi="Wingdings" w:cs="Wingdings" w:hint="default"/>
    </w:rPr>
  </w:style>
  <w:style w:type="character" w:customStyle="1" w:styleId="WW8Num38z3">
    <w:name w:val="WW8Num38z3"/>
    <w:rsid w:val="004C5A9D"/>
    <w:rPr>
      <w:rFonts w:ascii="Symbol" w:hAnsi="Symbol" w:cs="Symbol" w:hint="default"/>
    </w:rPr>
  </w:style>
  <w:style w:type="character" w:customStyle="1" w:styleId="WW8Num38z4">
    <w:name w:val="WW8Num38z4"/>
    <w:rsid w:val="004C5A9D"/>
    <w:rPr>
      <w:rFonts w:ascii="Courier New" w:hAnsi="Courier New" w:cs="Courier New" w:hint="default"/>
    </w:rPr>
  </w:style>
  <w:style w:type="character" w:customStyle="1" w:styleId="WW8Num39z0">
    <w:name w:val="WW8Num39z0"/>
    <w:rsid w:val="004C5A9D"/>
  </w:style>
  <w:style w:type="character" w:customStyle="1" w:styleId="WW8Num39z1">
    <w:name w:val="WW8Num39z1"/>
    <w:rsid w:val="004C5A9D"/>
  </w:style>
  <w:style w:type="character" w:customStyle="1" w:styleId="WW8Num39z2">
    <w:name w:val="WW8Num39z2"/>
    <w:rsid w:val="004C5A9D"/>
  </w:style>
  <w:style w:type="character" w:customStyle="1" w:styleId="WW8Num39z3">
    <w:name w:val="WW8Num39z3"/>
    <w:rsid w:val="004C5A9D"/>
  </w:style>
  <w:style w:type="character" w:customStyle="1" w:styleId="WW8Num39z4">
    <w:name w:val="WW8Num39z4"/>
    <w:rsid w:val="004C5A9D"/>
  </w:style>
  <w:style w:type="character" w:customStyle="1" w:styleId="WW8Num39z5">
    <w:name w:val="WW8Num39z5"/>
    <w:rsid w:val="004C5A9D"/>
  </w:style>
  <w:style w:type="character" w:customStyle="1" w:styleId="WW8Num39z6">
    <w:name w:val="WW8Num39z6"/>
    <w:rsid w:val="004C5A9D"/>
  </w:style>
  <w:style w:type="character" w:customStyle="1" w:styleId="WW8Num39z7">
    <w:name w:val="WW8Num39z7"/>
    <w:rsid w:val="004C5A9D"/>
  </w:style>
  <w:style w:type="character" w:customStyle="1" w:styleId="WW8Num39z8">
    <w:name w:val="WW8Num39z8"/>
    <w:rsid w:val="004C5A9D"/>
  </w:style>
  <w:style w:type="character" w:customStyle="1" w:styleId="WW8Num40z0">
    <w:name w:val="WW8Num40z0"/>
    <w:rsid w:val="004C5A9D"/>
    <w:rPr>
      <w:rFonts w:ascii="Times New Roman" w:eastAsia="Times New Roman" w:hAnsi="Times New Roman" w:cs="Times New Roman" w:hint="default"/>
    </w:rPr>
  </w:style>
  <w:style w:type="character" w:customStyle="1" w:styleId="WW8Num40z2">
    <w:name w:val="WW8Num40z2"/>
    <w:rsid w:val="004C5A9D"/>
  </w:style>
  <w:style w:type="character" w:customStyle="1" w:styleId="WW8Num40z3">
    <w:name w:val="WW8Num40z3"/>
    <w:rsid w:val="004C5A9D"/>
  </w:style>
  <w:style w:type="character" w:customStyle="1" w:styleId="WW8Num40z4">
    <w:name w:val="WW8Num40z4"/>
    <w:rsid w:val="004C5A9D"/>
  </w:style>
  <w:style w:type="character" w:customStyle="1" w:styleId="WW8Num40z5">
    <w:name w:val="WW8Num40z5"/>
    <w:rsid w:val="004C5A9D"/>
  </w:style>
  <w:style w:type="character" w:customStyle="1" w:styleId="WW8Num40z6">
    <w:name w:val="WW8Num40z6"/>
    <w:rsid w:val="004C5A9D"/>
  </w:style>
  <w:style w:type="character" w:customStyle="1" w:styleId="WW8Num40z7">
    <w:name w:val="WW8Num40z7"/>
    <w:rsid w:val="004C5A9D"/>
  </w:style>
  <w:style w:type="character" w:customStyle="1" w:styleId="WW8Num40z8">
    <w:name w:val="WW8Num40z8"/>
    <w:rsid w:val="004C5A9D"/>
  </w:style>
  <w:style w:type="character" w:customStyle="1" w:styleId="WW8Num41z0">
    <w:name w:val="WW8Num41z0"/>
    <w:rsid w:val="004C5A9D"/>
  </w:style>
  <w:style w:type="character" w:customStyle="1" w:styleId="WW8Num41z1">
    <w:name w:val="WW8Num41z1"/>
    <w:rsid w:val="004C5A9D"/>
  </w:style>
  <w:style w:type="character" w:customStyle="1" w:styleId="WW8Num41z2">
    <w:name w:val="WW8Num41z2"/>
    <w:rsid w:val="004C5A9D"/>
  </w:style>
  <w:style w:type="character" w:customStyle="1" w:styleId="WW8Num41z3">
    <w:name w:val="WW8Num41z3"/>
    <w:rsid w:val="004C5A9D"/>
  </w:style>
  <w:style w:type="character" w:customStyle="1" w:styleId="WW8Num41z4">
    <w:name w:val="WW8Num41z4"/>
    <w:rsid w:val="004C5A9D"/>
  </w:style>
  <w:style w:type="character" w:customStyle="1" w:styleId="WW8Num41z5">
    <w:name w:val="WW8Num41z5"/>
    <w:rsid w:val="004C5A9D"/>
  </w:style>
  <w:style w:type="character" w:customStyle="1" w:styleId="WW8Num41z6">
    <w:name w:val="WW8Num41z6"/>
    <w:rsid w:val="004C5A9D"/>
  </w:style>
  <w:style w:type="character" w:customStyle="1" w:styleId="WW8Num41z7">
    <w:name w:val="WW8Num41z7"/>
    <w:rsid w:val="004C5A9D"/>
  </w:style>
  <w:style w:type="character" w:customStyle="1" w:styleId="WW8Num41z8">
    <w:name w:val="WW8Num41z8"/>
    <w:rsid w:val="004C5A9D"/>
  </w:style>
  <w:style w:type="character" w:customStyle="1" w:styleId="WW8Num42z0">
    <w:name w:val="WW8Num42z0"/>
    <w:rsid w:val="004C5A9D"/>
    <w:rPr>
      <w:rFonts w:hint="default"/>
      <w:sz w:val="23"/>
      <w:szCs w:val="23"/>
    </w:rPr>
  </w:style>
  <w:style w:type="character" w:customStyle="1" w:styleId="WW8Num42z1">
    <w:name w:val="WW8Num42z1"/>
    <w:rsid w:val="004C5A9D"/>
  </w:style>
  <w:style w:type="character" w:customStyle="1" w:styleId="WW8Num42z2">
    <w:name w:val="WW8Num42z2"/>
    <w:rsid w:val="004C5A9D"/>
  </w:style>
  <w:style w:type="character" w:customStyle="1" w:styleId="WW8Num42z3">
    <w:name w:val="WW8Num42z3"/>
    <w:rsid w:val="004C5A9D"/>
  </w:style>
  <w:style w:type="character" w:customStyle="1" w:styleId="WW8Num42z4">
    <w:name w:val="WW8Num42z4"/>
    <w:rsid w:val="004C5A9D"/>
  </w:style>
  <w:style w:type="character" w:customStyle="1" w:styleId="WW8Num42z5">
    <w:name w:val="WW8Num42z5"/>
    <w:rsid w:val="004C5A9D"/>
  </w:style>
  <w:style w:type="character" w:customStyle="1" w:styleId="WW8Num42z6">
    <w:name w:val="WW8Num42z6"/>
    <w:rsid w:val="004C5A9D"/>
  </w:style>
  <w:style w:type="character" w:customStyle="1" w:styleId="WW8Num42z7">
    <w:name w:val="WW8Num42z7"/>
    <w:rsid w:val="004C5A9D"/>
  </w:style>
  <w:style w:type="character" w:customStyle="1" w:styleId="WW8Num42z8">
    <w:name w:val="WW8Num42z8"/>
    <w:rsid w:val="004C5A9D"/>
  </w:style>
  <w:style w:type="character" w:customStyle="1" w:styleId="WW8Num43z0">
    <w:name w:val="WW8Num43z0"/>
    <w:rsid w:val="004C5A9D"/>
    <w:rPr>
      <w:rFonts w:ascii="Times New Roman" w:eastAsia="Times New Roman" w:hAnsi="Times New Roman" w:cs="Times New Roman" w:hint="default"/>
    </w:rPr>
  </w:style>
  <w:style w:type="character" w:customStyle="1" w:styleId="WW8Num43z1">
    <w:name w:val="WW8Num43z1"/>
    <w:rsid w:val="004C5A9D"/>
  </w:style>
  <w:style w:type="character" w:customStyle="1" w:styleId="WW8Num43z2">
    <w:name w:val="WW8Num43z2"/>
    <w:rsid w:val="004C5A9D"/>
  </w:style>
  <w:style w:type="character" w:customStyle="1" w:styleId="WW8Num43z3">
    <w:name w:val="WW8Num43z3"/>
    <w:rsid w:val="004C5A9D"/>
  </w:style>
  <w:style w:type="character" w:customStyle="1" w:styleId="WW8Num43z4">
    <w:name w:val="WW8Num43z4"/>
    <w:rsid w:val="004C5A9D"/>
  </w:style>
  <w:style w:type="character" w:customStyle="1" w:styleId="WW8Num43z5">
    <w:name w:val="WW8Num43z5"/>
    <w:rsid w:val="004C5A9D"/>
  </w:style>
  <w:style w:type="character" w:customStyle="1" w:styleId="WW8Num43z6">
    <w:name w:val="WW8Num43z6"/>
    <w:rsid w:val="004C5A9D"/>
  </w:style>
  <w:style w:type="character" w:customStyle="1" w:styleId="WW8Num43z7">
    <w:name w:val="WW8Num43z7"/>
    <w:rsid w:val="004C5A9D"/>
  </w:style>
  <w:style w:type="character" w:customStyle="1" w:styleId="WW8Num43z8">
    <w:name w:val="WW8Num43z8"/>
    <w:rsid w:val="004C5A9D"/>
  </w:style>
  <w:style w:type="character" w:customStyle="1" w:styleId="WW8Num44z0">
    <w:name w:val="WW8Num44z0"/>
    <w:rsid w:val="004C5A9D"/>
    <w:rPr>
      <w:rFonts w:hint="default"/>
      <w:sz w:val="23"/>
      <w:szCs w:val="23"/>
    </w:rPr>
  </w:style>
  <w:style w:type="character" w:customStyle="1" w:styleId="WW8Num44z1">
    <w:name w:val="WW8Num44z1"/>
    <w:rsid w:val="004C5A9D"/>
  </w:style>
  <w:style w:type="character" w:customStyle="1" w:styleId="WW8Num44z2">
    <w:name w:val="WW8Num44z2"/>
    <w:rsid w:val="004C5A9D"/>
  </w:style>
  <w:style w:type="character" w:customStyle="1" w:styleId="WW8Num44z3">
    <w:name w:val="WW8Num44z3"/>
    <w:rsid w:val="004C5A9D"/>
  </w:style>
  <w:style w:type="character" w:customStyle="1" w:styleId="WW8Num44z4">
    <w:name w:val="WW8Num44z4"/>
    <w:rsid w:val="004C5A9D"/>
  </w:style>
  <w:style w:type="character" w:customStyle="1" w:styleId="WW8Num44z5">
    <w:name w:val="WW8Num44z5"/>
    <w:rsid w:val="004C5A9D"/>
  </w:style>
  <w:style w:type="character" w:customStyle="1" w:styleId="WW8Num44z6">
    <w:name w:val="WW8Num44z6"/>
    <w:rsid w:val="004C5A9D"/>
  </w:style>
  <w:style w:type="character" w:customStyle="1" w:styleId="WW8Num44z7">
    <w:name w:val="WW8Num44z7"/>
    <w:rsid w:val="004C5A9D"/>
  </w:style>
  <w:style w:type="character" w:customStyle="1" w:styleId="WW8Num44z8">
    <w:name w:val="WW8Num44z8"/>
    <w:rsid w:val="004C5A9D"/>
  </w:style>
  <w:style w:type="character" w:customStyle="1" w:styleId="WW8Num45z0">
    <w:name w:val="WW8Num45z0"/>
    <w:rsid w:val="004C5A9D"/>
    <w:rPr>
      <w:rFonts w:hint="default"/>
    </w:rPr>
  </w:style>
  <w:style w:type="character" w:customStyle="1" w:styleId="WW8Num45z1">
    <w:name w:val="WW8Num45z1"/>
    <w:rsid w:val="004C5A9D"/>
  </w:style>
  <w:style w:type="character" w:customStyle="1" w:styleId="WW8Num45z4">
    <w:name w:val="WW8Num45z4"/>
    <w:rsid w:val="004C5A9D"/>
  </w:style>
  <w:style w:type="character" w:customStyle="1" w:styleId="WW8Num45z5">
    <w:name w:val="WW8Num45z5"/>
    <w:rsid w:val="004C5A9D"/>
  </w:style>
  <w:style w:type="character" w:customStyle="1" w:styleId="WW8Num45z6">
    <w:name w:val="WW8Num45z6"/>
    <w:rsid w:val="004C5A9D"/>
  </w:style>
  <w:style w:type="character" w:customStyle="1" w:styleId="WW8Num45z7">
    <w:name w:val="WW8Num45z7"/>
    <w:rsid w:val="004C5A9D"/>
  </w:style>
  <w:style w:type="character" w:customStyle="1" w:styleId="WW8Num45z8">
    <w:name w:val="WW8Num45z8"/>
    <w:rsid w:val="004C5A9D"/>
  </w:style>
  <w:style w:type="character" w:customStyle="1" w:styleId="WW8Num46z0">
    <w:name w:val="WW8Num46z0"/>
    <w:rsid w:val="004C5A9D"/>
    <w:rPr>
      <w:rFonts w:hint="default"/>
      <w:bCs/>
      <w:sz w:val="23"/>
      <w:szCs w:val="23"/>
    </w:rPr>
  </w:style>
  <w:style w:type="character" w:customStyle="1" w:styleId="WW8Num46z1">
    <w:name w:val="WW8Num46z1"/>
    <w:rsid w:val="004C5A9D"/>
  </w:style>
  <w:style w:type="character" w:customStyle="1" w:styleId="WW8Num46z2">
    <w:name w:val="WW8Num46z2"/>
    <w:rsid w:val="004C5A9D"/>
  </w:style>
  <w:style w:type="character" w:customStyle="1" w:styleId="WW8Num46z3">
    <w:name w:val="WW8Num46z3"/>
    <w:rsid w:val="004C5A9D"/>
  </w:style>
  <w:style w:type="character" w:customStyle="1" w:styleId="WW8Num46z4">
    <w:name w:val="WW8Num46z4"/>
    <w:rsid w:val="004C5A9D"/>
  </w:style>
  <w:style w:type="character" w:customStyle="1" w:styleId="WW8Num46z5">
    <w:name w:val="WW8Num46z5"/>
    <w:rsid w:val="004C5A9D"/>
  </w:style>
  <w:style w:type="character" w:customStyle="1" w:styleId="WW8Num46z6">
    <w:name w:val="WW8Num46z6"/>
    <w:rsid w:val="004C5A9D"/>
  </w:style>
  <w:style w:type="character" w:customStyle="1" w:styleId="WW8Num46z7">
    <w:name w:val="WW8Num46z7"/>
    <w:rsid w:val="004C5A9D"/>
  </w:style>
  <w:style w:type="character" w:customStyle="1" w:styleId="WW8Num46z8">
    <w:name w:val="WW8Num46z8"/>
    <w:rsid w:val="004C5A9D"/>
  </w:style>
  <w:style w:type="character" w:customStyle="1" w:styleId="WW8Num47z0">
    <w:name w:val="WW8Num47z0"/>
    <w:rsid w:val="004C5A9D"/>
  </w:style>
  <w:style w:type="character" w:customStyle="1" w:styleId="WW8Num47z1">
    <w:name w:val="WW8Num47z1"/>
    <w:rsid w:val="004C5A9D"/>
  </w:style>
  <w:style w:type="character" w:customStyle="1" w:styleId="WW8Num47z2">
    <w:name w:val="WW8Num47z2"/>
    <w:rsid w:val="004C5A9D"/>
  </w:style>
  <w:style w:type="character" w:customStyle="1" w:styleId="WW8Num47z3">
    <w:name w:val="WW8Num47z3"/>
    <w:rsid w:val="004C5A9D"/>
  </w:style>
  <w:style w:type="character" w:customStyle="1" w:styleId="WW8Num47z4">
    <w:name w:val="WW8Num47z4"/>
    <w:rsid w:val="004C5A9D"/>
  </w:style>
  <w:style w:type="character" w:customStyle="1" w:styleId="WW8Num47z5">
    <w:name w:val="WW8Num47z5"/>
    <w:rsid w:val="004C5A9D"/>
  </w:style>
  <w:style w:type="character" w:customStyle="1" w:styleId="WW8Num47z6">
    <w:name w:val="WW8Num47z6"/>
    <w:rsid w:val="004C5A9D"/>
  </w:style>
  <w:style w:type="character" w:customStyle="1" w:styleId="WW8Num47z7">
    <w:name w:val="WW8Num47z7"/>
    <w:rsid w:val="004C5A9D"/>
  </w:style>
  <w:style w:type="character" w:customStyle="1" w:styleId="WW8Num47z8">
    <w:name w:val="WW8Num47z8"/>
    <w:rsid w:val="004C5A9D"/>
  </w:style>
  <w:style w:type="character" w:customStyle="1" w:styleId="WW8Num48z0">
    <w:name w:val="WW8Num48z0"/>
    <w:rsid w:val="004C5A9D"/>
    <w:rPr>
      <w:rFonts w:hint="default"/>
    </w:rPr>
  </w:style>
  <w:style w:type="character" w:customStyle="1" w:styleId="WW8Num48z1">
    <w:name w:val="WW8Num48z1"/>
    <w:rsid w:val="004C5A9D"/>
  </w:style>
  <w:style w:type="character" w:customStyle="1" w:styleId="WW8Num48z2">
    <w:name w:val="WW8Num48z2"/>
    <w:rsid w:val="004C5A9D"/>
  </w:style>
  <w:style w:type="character" w:customStyle="1" w:styleId="WW8Num48z3">
    <w:name w:val="WW8Num48z3"/>
    <w:rsid w:val="004C5A9D"/>
  </w:style>
  <w:style w:type="character" w:customStyle="1" w:styleId="WW8Num48z4">
    <w:name w:val="WW8Num48z4"/>
    <w:rsid w:val="004C5A9D"/>
  </w:style>
  <w:style w:type="character" w:customStyle="1" w:styleId="WW8Num48z5">
    <w:name w:val="WW8Num48z5"/>
    <w:rsid w:val="004C5A9D"/>
  </w:style>
  <w:style w:type="character" w:customStyle="1" w:styleId="WW8Num48z6">
    <w:name w:val="WW8Num48z6"/>
    <w:rsid w:val="004C5A9D"/>
  </w:style>
  <w:style w:type="character" w:customStyle="1" w:styleId="WW8Num48z7">
    <w:name w:val="WW8Num48z7"/>
    <w:rsid w:val="004C5A9D"/>
  </w:style>
  <w:style w:type="character" w:customStyle="1" w:styleId="WW8Num48z8">
    <w:name w:val="WW8Num48z8"/>
    <w:rsid w:val="004C5A9D"/>
  </w:style>
  <w:style w:type="character" w:customStyle="1" w:styleId="Domylnaczcionkaakapitu1">
    <w:name w:val="Domyślna czcionka akapitu1"/>
    <w:rsid w:val="004C5A9D"/>
  </w:style>
  <w:style w:type="character" w:styleId="Hipercze">
    <w:name w:val="Hyperlink"/>
    <w:rsid w:val="004C5A9D"/>
    <w:rPr>
      <w:color w:val="0000FF"/>
      <w:u w:val="single"/>
    </w:rPr>
  </w:style>
  <w:style w:type="character" w:styleId="UyteHipercze">
    <w:name w:val="FollowedHyperlink"/>
    <w:rsid w:val="004C5A9D"/>
    <w:rPr>
      <w:color w:val="800080"/>
      <w:u w:val="single"/>
    </w:rPr>
  </w:style>
  <w:style w:type="character" w:customStyle="1" w:styleId="TekstdymkaZnak">
    <w:name w:val="Tekst dymka Znak"/>
    <w:rsid w:val="004C5A9D"/>
    <w:rPr>
      <w:rFonts w:ascii="Segoe UI" w:hAnsi="Segoe UI" w:cs="Segoe UI"/>
      <w:sz w:val="18"/>
      <w:szCs w:val="18"/>
    </w:rPr>
  </w:style>
  <w:style w:type="character" w:customStyle="1" w:styleId="FontStyle71">
    <w:name w:val="Font Style71"/>
    <w:basedOn w:val="Domylnaczcionkaakapitu1"/>
    <w:rsid w:val="004C5A9D"/>
    <w:rPr>
      <w:rFonts w:ascii="Arial" w:hAnsi="Arial" w:cs="Arial"/>
      <w:sz w:val="20"/>
      <w:szCs w:val="20"/>
    </w:rPr>
  </w:style>
  <w:style w:type="character" w:customStyle="1" w:styleId="FontStyle22">
    <w:name w:val="Font Style22"/>
    <w:basedOn w:val="Domylnaczcionkaakapitu1"/>
    <w:rsid w:val="004C5A9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1"/>
    <w:rsid w:val="004C5A9D"/>
  </w:style>
  <w:style w:type="character" w:customStyle="1" w:styleId="Tekstpodstawowywcity2Znak">
    <w:name w:val="Tekst podstawowy wcięty 2 Znak"/>
    <w:basedOn w:val="Domylnaczcionkaakapitu1"/>
    <w:rsid w:val="004C5A9D"/>
    <w:rPr>
      <w:sz w:val="24"/>
      <w:szCs w:val="24"/>
    </w:rPr>
  </w:style>
  <w:style w:type="character" w:customStyle="1" w:styleId="Odwoaniedokomentarza1">
    <w:name w:val="Odwołanie do komentarza1"/>
    <w:basedOn w:val="Domylnaczcionkaakapitu1"/>
    <w:rsid w:val="004C5A9D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4C5A9D"/>
  </w:style>
  <w:style w:type="character" w:customStyle="1" w:styleId="TematkomentarzaZnak">
    <w:name w:val="Temat komentarza Znak"/>
    <w:basedOn w:val="TekstkomentarzaZnak"/>
    <w:rsid w:val="004C5A9D"/>
    <w:rPr>
      <w:b/>
      <w:bCs/>
    </w:rPr>
  </w:style>
  <w:style w:type="character" w:customStyle="1" w:styleId="TekstpodstawowyZnak">
    <w:name w:val="Tekst podstawowy Znak"/>
    <w:basedOn w:val="Domylnaczcionkaakapitu1"/>
    <w:rsid w:val="004C5A9D"/>
    <w:rPr>
      <w:sz w:val="24"/>
      <w:szCs w:val="24"/>
    </w:rPr>
  </w:style>
  <w:style w:type="character" w:customStyle="1" w:styleId="TekstprzypisukocowegoZnak">
    <w:name w:val="Tekst przypisu końcowego Znak"/>
    <w:basedOn w:val="Domylnaczcionkaakapitu1"/>
    <w:rsid w:val="004C5A9D"/>
  </w:style>
  <w:style w:type="character" w:customStyle="1" w:styleId="Znakiprzypiswkocowych">
    <w:name w:val="Znaki przypisów końcowych"/>
    <w:basedOn w:val="Domylnaczcionkaakapitu1"/>
    <w:rsid w:val="004C5A9D"/>
    <w:rPr>
      <w:vertAlign w:val="superscript"/>
    </w:rPr>
  </w:style>
  <w:style w:type="paragraph" w:customStyle="1" w:styleId="Nagwek10">
    <w:name w:val="Nagłówek1"/>
    <w:basedOn w:val="Normalny"/>
    <w:next w:val="Podtytu"/>
    <w:rsid w:val="004C5A9D"/>
    <w:pPr>
      <w:jc w:val="center"/>
    </w:pPr>
    <w:rPr>
      <w:b/>
    </w:rPr>
  </w:style>
  <w:style w:type="paragraph" w:styleId="Tekstpodstawowy">
    <w:name w:val="Body Text"/>
    <w:basedOn w:val="Normalny"/>
    <w:rsid w:val="004C5A9D"/>
    <w:pPr>
      <w:spacing w:after="120"/>
    </w:pPr>
  </w:style>
  <w:style w:type="paragraph" w:styleId="Lista">
    <w:name w:val="List"/>
    <w:basedOn w:val="Tekstpodstawowy"/>
    <w:rsid w:val="004C5A9D"/>
    <w:rPr>
      <w:rFonts w:cs="FreeSans"/>
    </w:rPr>
  </w:style>
  <w:style w:type="paragraph" w:styleId="Legenda">
    <w:name w:val="caption"/>
    <w:basedOn w:val="Normalny"/>
    <w:qFormat/>
    <w:rsid w:val="004C5A9D"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rsid w:val="004C5A9D"/>
    <w:pPr>
      <w:suppressLineNumbers/>
    </w:pPr>
    <w:rPr>
      <w:rFonts w:cs="FreeSans"/>
    </w:rPr>
  </w:style>
  <w:style w:type="paragraph" w:styleId="Nagwek">
    <w:name w:val="header"/>
    <w:basedOn w:val="Normalny"/>
    <w:rsid w:val="004C5A9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C5A9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4C5A9D"/>
    <w:rPr>
      <w:rFonts w:ascii="Segoe UI" w:hAnsi="Segoe UI" w:cs="Segoe UI"/>
      <w:sz w:val="18"/>
      <w:szCs w:val="18"/>
    </w:rPr>
  </w:style>
  <w:style w:type="paragraph" w:customStyle="1" w:styleId="Tekstpodstawowy31">
    <w:name w:val="Tekst podstawowy 31"/>
    <w:basedOn w:val="Normalny"/>
    <w:rsid w:val="004C5A9D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4C5A9D"/>
    <w:pPr>
      <w:spacing w:after="120" w:line="480" w:lineRule="auto"/>
    </w:pPr>
  </w:style>
  <w:style w:type="paragraph" w:styleId="Podtytu">
    <w:name w:val="Subtitle"/>
    <w:basedOn w:val="Normalny"/>
    <w:next w:val="Tekstpodstawowy"/>
    <w:qFormat/>
    <w:rsid w:val="004C5A9D"/>
    <w:pPr>
      <w:spacing w:after="60"/>
      <w:jc w:val="center"/>
    </w:pPr>
    <w:rPr>
      <w:rFonts w:ascii="Arial" w:hAnsi="Arial" w:cs="Arial"/>
    </w:rPr>
  </w:style>
  <w:style w:type="paragraph" w:customStyle="1" w:styleId="Tekstpodstawowywcity21">
    <w:name w:val="Tekst podstawowy wcięty 21"/>
    <w:basedOn w:val="Normalny"/>
    <w:rsid w:val="004C5A9D"/>
    <w:pPr>
      <w:spacing w:after="120" w:line="480" w:lineRule="auto"/>
      <w:ind w:left="283"/>
    </w:pPr>
  </w:style>
  <w:style w:type="paragraph" w:customStyle="1" w:styleId="Tekstkomentarza1">
    <w:name w:val="Tekst komentarza1"/>
    <w:basedOn w:val="Normalny"/>
    <w:rsid w:val="004C5A9D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4C5A9D"/>
    <w:rPr>
      <w:b/>
      <w:bCs/>
    </w:rPr>
  </w:style>
  <w:style w:type="paragraph" w:styleId="Akapitzlist">
    <w:name w:val="List Paragraph"/>
    <w:basedOn w:val="Normalny"/>
    <w:qFormat/>
    <w:rsid w:val="004C5A9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ekstprzypisukocowego">
    <w:name w:val="endnote text"/>
    <w:basedOn w:val="Normalny"/>
    <w:rsid w:val="004C5A9D"/>
    <w:rPr>
      <w:sz w:val="20"/>
      <w:szCs w:val="20"/>
    </w:rPr>
  </w:style>
  <w:style w:type="paragraph" w:customStyle="1" w:styleId="Zawartoramki">
    <w:name w:val="Zawartość ramki"/>
    <w:basedOn w:val="Normalny"/>
    <w:rsid w:val="004C5A9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6DF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6DF4"/>
    <w:rPr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6DF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wszk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2FAE9-2DF1-4E5D-BFA1-3CE2FA79B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7</Pages>
  <Words>2775</Words>
  <Characters>16650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SUPERVISOR</vt:lpstr>
    </vt:vector>
  </TitlesOfParts>
  <Company>Microsoft</Company>
  <LinksUpToDate>false</LinksUpToDate>
  <CharactersWithSpaces>19387</CharactersWithSpaces>
  <SharedDoc>false</SharedDoc>
  <HLinks>
    <vt:vector size="6" baseType="variant">
      <vt:variant>
        <vt:i4>6094879</vt:i4>
      </vt:variant>
      <vt:variant>
        <vt:i4>0</vt:i4>
      </vt:variant>
      <vt:variant>
        <vt:i4>0</vt:i4>
      </vt:variant>
      <vt:variant>
        <vt:i4>5</vt:i4>
      </vt:variant>
      <vt:variant>
        <vt:lpwstr>http://www.1wszk.pl/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SUPERVISOR</dc:title>
  <dc:creator>Rafał</dc:creator>
  <cp:lastModifiedBy>mkanikula</cp:lastModifiedBy>
  <cp:revision>14</cp:revision>
  <cp:lastPrinted>2018-02-13T13:40:00Z</cp:lastPrinted>
  <dcterms:created xsi:type="dcterms:W3CDTF">2018-02-12T12:48:00Z</dcterms:created>
  <dcterms:modified xsi:type="dcterms:W3CDTF">2018-02-13T13:43:00Z</dcterms:modified>
</cp:coreProperties>
</file>